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8C5B9DE" w14:textId="4816CAE0" w:rsidR="002741FD" w:rsidRPr="00535686" w:rsidRDefault="002741FD" w:rsidP="002741FD">
      <w:pPr>
        <w:jc w:val="right"/>
        <w:rPr>
          <w:rFonts w:ascii="Calibri Light" w:hAnsi="Calibri Light" w:cs="Calibri Light"/>
          <w:b/>
          <w:sz w:val="22"/>
          <w:szCs w:val="22"/>
        </w:rPr>
      </w:pPr>
      <w:r w:rsidRPr="00535686">
        <w:rPr>
          <w:rFonts w:ascii="Calibri Light" w:hAnsi="Calibri Light" w:cs="Calibri Light"/>
          <w:b/>
          <w:sz w:val="22"/>
          <w:szCs w:val="22"/>
        </w:rPr>
        <w:t xml:space="preserve">Załącznik nr </w:t>
      </w:r>
      <w:r w:rsidR="00D24255">
        <w:rPr>
          <w:rFonts w:ascii="Calibri Light" w:hAnsi="Calibri Light" w:cs="Calibri Light"/>
          <w:b/>
          <w:sz w:val="22"/>
          <w:szCs w:val="22"/>
        </w:rPr>
        <w:t>6</w:t>
      </w:r>
      <w:r w:rsidRPr="00535686">
        <w:rPr>
          <w:rFonts w:ascii="Calibri Light" w:hAnsi="Calibri Light" w:cs="Calibri Light"/>
          <w:b/>
          <w:sz w:val="22"/>
          <w:szCs w:val="22"/>
        </w:rPr>
        <w:t xml:space="preserve"> do SWZ</w:t>
      </w:r>
    </w:p>
    <w:p w14:paraId="7478275A" w14:textId="77777777" w:rsidR="004A781B" w:rsidRPr="00535686" w:rsidRDefault="004A781B" w:rsidP="001465CB">
      <w:pPr>
        <w:rPr>
          <w:rFonts w:ascii="Calibri Light" w:hAnsi="Calibri Light" w:cs="Calibri Light"/>
          <w:sz w:val="22"/>
          <w:szCs w:val="22"/>
        </w:rPr>
      </w:pPr>
    </w:p>
    <w:p w14:paraId="408AA041" w14:textId="77777777" w:rsidR="00FC163D" w:rsidRPr="00535686" w:rsidRDefault="00FC163D" w:rsidP="001C3F92">
      <w:pPr>
        <w:jc w:val="both"/>
        <w:rPr>
          <w:rFonts w:ascii="Calibri Light" w:hAnsi="Calibri Light" w:cs="Calibri Light"/>
          <w:b/>
          <w:color w:val="000000"/>
          <w:sz w:val="22"/>
          <w:szCs w:val="22"/>
        </w:rPr>
      </w:pPr>
    </w:p>
    <w:p w14:paraId="3335DD7C" w14:textId="007FAED9" w:rsidR="00E77898" w:rsidRPr="001C3F92" w:rsidRDefault="003E36B1" w:rsidP="001C3F92">
      <w:pPr>
        <w:spacing w:line="276" w:lineRule="auto"/>
        <w:ind w:right="-108"/>
        <w:jc w:val="both"/>
        <w:rPr>
          <w:rFonts w:ascii="Arial Narrow" w:eastAsia="Calibri" w:hAnsi="Arial Narrow"/>
          <w:b/>
          <w:sz w:val="22"/>
          <w:szCs w:val="22"/>
          <w:lang w:eastAsia="en-US"/>
        </w:rPr>
      </w:pPr>
      <w:r w:rsidRPr="00EB5083">
        <w:rPr>
          <w:rFonts w:ascii="Calibri Light" w:hAnsi="Calibri Light" w:cs="Arial"/>
          <w:sz w:val="22"/>
          <w:szCs w:val="22"/>
        </w:rPr>
        <w:t>Na potrzeby postępowania o udzielenie zamówienia publicznego</w:t>
      </w:r>
      <w:r>
        <w:rPr>
          <w:rFonts w:ascii="Calibri Light" w:hAnsi="Calibri Light" w:cs="Arial"/>
          <w:sz w:val="22"/>
          <w:szCs w:val="22"/>
        </w:rPr>
        <w:t xml:space="preserve"> pn.</w:t>
      </w:r>
      <w:r w:rsidRPr="00EB5083">
        <w:rPr>
          <w:rFonts w:ascii="Calibri Light" w:hAnsi="Calibri Light" w:cs="Arial"/>
          <w:sz w:val="22"/>
          <w:szCs w:val="22"/>
        </w:rPr>
        <w:t xml:space="preserve"> </w:t>
      </w:r>
      <w:r w:rsidRPr="0027520B">
        <w:rPr>
          <w:rFonts w:ascii="Arial Narrow" w:hAnsi="Arial Narrow" w:cs="Tahoma"/>
          <w:b/>
          <w:bCs/>
          <w:sz w:val="22"/>
          <w:szCs w:val="22"/>
        </w:rPr>
        <w:t>„</w:t>
      </w:r>
      <w:r w:rsidR="001C3F92" w:rsidRPr="001C3F92">
        <w:rPr>
          <w:rFonts w:ascii="Arial Narrow" w:eastAsia="Calibri" w:hAnsi="Arial Narrow"/>
          <w:b/>
          <w:sz w:val="22"/>
          <w:szCs w:val="22"/>
          <w:lang w:eastAsia="en-US"/>
        </w:rPr>
        <w:t>„Zakup używanego samochodu</w:t>
      </w:r>
      <w:r w:rsidR="001C3F92">
        <w:rPr>
          <w:rFonts w:ascii="Arial Narrow" w:eastAsia="Calibri" w:hAnsi="Arial Narrow"/>
          <w:b/>
          <w:sz w:val="22"/>
          <w:szCs w:val="22"/>
          <w:lang w:eastAsia="en-US"/>
        </w:rPr>
        <w:t xml:space="preserve"> </w:t>
      </w:r>
      <w:r w:rsidR="001C3F92" w:rsidRPr="001C3F92">
        <w:rPr>
          <w:rFonts w:ascii="Arial Narrow" w:eastAsia="Calibri" w:hAnsi="Arial Narrow"/>
          <w:b/>
          <w:sz w:val="22"/>
          <w:szCs w:val="22"/>
          <w:lang w:eastAsia="en-US"/>
        </w:rPr>
        <w:t>pożarniczego z drabiną mechaniczną o wysokości min. 30 metrów.”</w:t>
      </w:r>
      <w:r w:rsidR="00FD40D4">
        <w:rPr>
          <w:rFonts w:ascii="Arial Narrow" w:hAnsi="Arial Narrow" w:cs="Arial"/>
          <w:b/>
          <w:bCs/>
          <w:kern w:val="1"/>
          <w:sz w:val="22"/>
          <w:szCs w:val="22"/>
        </w:rPr>
        <w:t>.</w:t>
      </w:r>
      <w:r w:rsidR="00FD40D4" w:rsidRPr="00C22431">
        <w:rPr>
          <w:rFonts w:ascii="Arial Narrow" w:hAnsi="Arial Narrow" w:cs="Tahoma"/>
          <w:b/>
          <w:sz w:val="22"/>
          <w:szCs w:val="22"/>
        </w:rPr>
        <w:t>”</w:t>
      </w:r>
      <w:r w:rsidR="00FD40D4">
        <w:rPr>
          <w:rFonts w:ascii="Arial Narrow" w:hAnsi="Arial Narrow" w:cs="Tahoma"/>
          <w:b/>
          <w:sz w:val="22"/>
          <w:szCs w:val="22"/>
        </w:rPr>
        <w:t xml:space="preserve"> (OSP.1.2026)</w:t>
      </w:r>
      <w:r w:rsidR="00FD40D4" w:rsidRPr="00C22431">
        <w:rPr>
          <w:rFonts w:ascii="Arial Narrow" w:hAnsi="Arial Narrow" w:cs="Arial"/>
          <w:sz w:val="22"/>
          <w:szCs w:val="22"/>
        </w:rPr>
        <w:t xml:space="preserve">, </w:t>
      </w:r>
      <w:r w:rsidR="00420ECC" w:rsidRPr="00535686">
        <w:rPr>
          <w:rFonts w:ascii="Calibri Light" w:hAnsi="Calibri Light" w:cs="Calibri Light"/>
          <w:sz w:val="22"/>
          <w:szCs w:val="22"/>
        </w:rPr>
        <w:t xml:space="preserve">składam </w:t>
      </w:r>
      <w:r w:rsidR="009B42F2" w:rsidRPr="00535686">
        <w:rPr>
          <w:rFonts w:ascii="Calibri Light" w:hAnsi="Calibri Light" w:cs="Calibri Light"/>
          <w:color w:val="000000"/>
          <w:sz w:val="22"/>
          <w:szCs w:val="22"/>
        </w:rPr>
        <w:t>oświadczenie</w:t>
      </w:r>
      <w:r w:rsidR="009B42F2" w:rsidRPr="00535686">
        <w:rPr>
          <w:rFonts w:ascii="Calibri Light" w:hAnsi="Calibri Light" w:cs="Calibri Light"/>
          <w:sz w:val="22"/>
          <w:szCs w:val="22"/>
        </w:rPr>
        <w:t xml:space="preserve"> </w:t>
      </w:r>
      <w:r w:rsidR="00E77898" w:rsidRPr="00535686">
        <w:rPr>
          <w:rFonts w:ascii="Calibri Light" w:hAnsi="Calibri Light" w:cs="Calibri Light"/>
          <w:sz w:val="22"/>
          <w:szCs w:val="22"/>
        </w:rPr>
        <w:t xml:space="preserve">z </w:t>
      </w:r>
      <w:r w:rsidR="009B42F2" w:rsidRPr="00535686">
        <w:rPr>
          <w:rFonts w:ascii="Calibri Light" w:hAnsi="Calibri Light" w:cs="Calibri Light"/>
          <w:sz w:val="22"/>
          <w:szCs w:val="22"/>
        </w:rPr>
        <w:t xml:space="preserve">art. </w:t>
      </w:r>
      <w:r w:rsidR="00E77898" w:rsidRPr="00535686">
        <w:rPr>
          <w:rFonts w:ascii="Calibri Light" w:hAnsi="Calibri Light" w:cs="Calibri Light"/>
          <w:sz w:val="22"/>
          <w:szCs w:val="22"/>
        </w:rPr>
        <w:t>117</w:t>
      </w:r>
      <w:r w:rsidR="009B42F2" w:rsidRPr="00535686">
        <w:rPr>
          <w:rFonts w:ascii="Calibri Light" w:hAnsi="Calibri Light" w:cs="Calibri Light"/>
          <w:sz w:val="22"/>
          <w:szCs w:val="22"/>
        </w:rPr>
        <w:t xml:space="preserve"> ust. </w:t>
      </w:r>
      <w:r w:rsidR="00E77898" w:rsidRPr="00535686">
        <w:rPr>
          <w:rFonts w:ascii="Calibri Light" w:hAnsi="Calibri Light" w:cs="Calibri Light"/>
          <w:sz w:val="22"/>
          <w:szCs w:val="22"/>
        </w:rPr>
        <w:t>4</w:t>
      </w:r>
      <w:r w:rsidR="009B42F2" w:rsidRPr="00535686">
        <w:rPr>
          <w:rFonts w:ascii="Calibri Light" w:hAnsi="Calibri Light" w:cs="Calibri Light"/>
          <w:sz w:val="22"/>
          <w:szCs w:val="22"/>
        </w:rPr>
        <w:t xml:space="preserve"> us</w:t>
      </w:r>
      <w:r w:rsidR="00FC339F" w:rsidRPr="00535686">
        <w:rPr>
          <w:rFonts w:ascii="Calibri Light" w:hAnsi="Calibri Light" w:cs="Calibri Light"/>
          <w:sz w:val="22"/>
          <w:szCs w:val="22"/>
        </w:rPr>
        <w:t xml:space="preserve">tawy </w:t>
      </w:r>
      <w:r w:rsidR="00E77898" w:rsidRPr="00535686">
        <w:rPr>
          <w:rFonts w:ascii="Calibri Light" w:hAnsi="Calibri Light" w:cs="Calibri Light"/>
          <w:sz w:val="22"/>
          <w:szCs w:val="22"/>
        </w:rPr>
        <w:t>przez nw. wymienionych wykonawców wspólnie ubiegających się o udzielnie zamówienia:</w:t>
      </w:r>
    </w:p>
    <w:p w14:paraId="347EA84D" w14:textId="77777777" w:rsidR="00E77898" w:rsidRPr="00535686" w:rsidRDefault="00E77898" w:rsidP="00E77898">
      <w:pPr>
        <w:ind w:right="220"/>
        <w:rPr>
          <w:rFonts w:ascii="Calibri Light" w:eastAsia="Arial Unicode MS" w:hAnsi="Calibri Light" w:cs="Calibri Light"/>
          <w:noProof/>
          <w:color w:val="000000"/>
          <w:sz w:val="22"/>
          <w:szCs w:val="22"/>
        </w:rPr>
      </w:pPr>
    </w:p>
    <w:tbl>
      <w:tblPr>
        <w:tblW w:w="48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2"/>
        <w:gridCol w:w="2627"/>
        <w:gridCol w:w="2266"/>
        <w:gridCol w:w="2057"/>
      </w:tblGrid>
      <w:tr w:rsidR="00E77898" w:rsidRPr="00535686" w14:paraId="4030F382" w14:textId="77777777" w:rsidTr="00A26A3F">
        <w:tc>
          <w:tcPr>
            <w:tcW w:w="1074" w:type="pct"/>
            <w:shd w:val="clear" w:color="auto" w:fill="D9D9D9"/>
            <w:vAlign w:val="center"/>
          </w:tcPr>
          <w:p w14:paraId="7A0B6C09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484" w:type="pct"/>
            <w:shd w:val="clear" w:color="auto" w:fill="D9D9D9"/>
            <w:vAlign w:val="center"/>
          </w:tcPr>
          <w:p w14:paraId="233C7BD9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b/>
                <w:noProof/>
                <w:color w:val="000000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b/>
                <w:noProof/>
                <w:color w:val="000000"/>
                <w:sz w:val="22"/>
                <w:szCs w:val="22"/>
              </w:rPr>
              <w:t>Nazwa / Firma Wykonawcy</w:t>
            </w:r>
          </w:p>
        </w:tc>
        <w:tc>
          <w:tcPr>
            <w:tcW w:w="1280" w:type="pct"/>
            <w:shd w:val="clear" w:color="auto" w:fill="D9D9D9"/>
            <w:vAlign w:val="center"/>
          </w:tcPr>
          <w:p w14:paraId="626800EE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b/>
                <w:noProof/>
                <w:color w:val="000000"/>
                <w:sz w:val="22"/>
                <w:szCs w:val="22"/>
              </w:rPr>
            </w:pPr>
            <w:r w:rsidRPr="00535686">
              <w:rPr>
                <w:rFonts w:ascii="Calibri Light" w:hAnsi="Calibri Light" w:cs="Calibri Light"/>
                <w:b/>
                <w:sz w:val="22"/>
                <w:szCs w:val="22"/>
              </w:rPr>
              <w:t>Adres (ulica, kod, miejscowość)</w:t>
            </w:r>
          </w:p>
        </w:tc>
        <w:tc>
          <w:tcPr>
            <w:tcW w:w="1162" w:type="pct"/>
            <w:shd w:val="clear" w:color="auto" w:fill="D9D9D9"/>
            <w:vAlign w:val="center"/>
          </w:tcPr>
          <w:p w14:paraId="4AF8A724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b/>
                <w:noProof/>
                <w:color w:val="000000"/>
                <w:sz w:val="22"/>
                <w:szCs w:val="22"/>
              </w:rPr>
            </w:pPr>
            <w:r w:rsidRPr="00535686">
              <w:rPr>
                <w:rFonts w:ascii="Calibri Light" w:hAnsi="Calibri Light" w:cs="Calibri Light"/>
                <w:b/>
                <w:sz w:val="22"/>
                <w:szCs w:val="22"/>
              </w:rPr>
              <w:t>KRS/NIP</w:t>
            </w:r>
          </w:p>
        </w:tc>
      </w:tr>
      <w:tr w:rsidR="00E77898" w:rsidRPr="00535686" w14:paraId="12488B97" w14:textId="77777777" w:rsidTr="00A26A3F">
        <w:tc>
          <w:tcPr>
            <w:tcW w:w="1074" w:type="pct"/>
            <w:vAlign w:val="center"/>
          </w:tcPr>
          <w:p w14:paraId="30FA9D7E" w14:textId="77777777" w:rsidR="00E77898" w:rsidRPr="00535686" w:rsidRDefault="00E77898" w:rsidP="00A26A3F">
            <w:pPr>
              <w:ind w:right="220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  <w:t xml:space="preserve">Wykonawca 1 / </w:t>
            </w:r>
            <w:r w:rsidRPr="00535686"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  <w:br/>
              <w:t>Lider:</w:t>
            </w:r>
          </w:p>
        </w:tc>
        <w:tc>
          <w:tcPr>
            <w:tcW w:w="1484" w:type="pct"/>
            <w:vAlign w:val="center"/>
          </w:tcPr>
          <w:p w14:paraId="1978A765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80" w:type="pct"/>
            <w:vAlign w:val="center"/>
          </w:tcPr>
          <w:p w14:paraId="44BA7F25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62" w:type="pct"/>
            <w:vAlign w:val="center"/>
          </w:tcPr>
          <w:p w14:paraId="41AC83C9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</w:tr>
      <w:tr w:rsidR="00E77898" w:rsidRPr="00535686" w14:paraId="18F1CE03" w14:textId="77777777" w:rsidTr="00A26A3F">
        <w:tc>
          <w:tcPr>
            <w:tcW w:w="1074" w:type="pct"/>
            <w:vAlign w:val="center"/>
          </w:tcPr>
          <w:p w14:paraId="041FE3F8" w14:textId="77777777" w:rsidR="00E77898" w:rsidRPr="00535686" w:rsidRDefault="00E77898" w:rsidP="00A26A3F">
            <w:pPr>
              <w:ind w:right="220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  <w:t>Wykonawca 2:</w:t>
            </w:r>
          </w:p>
        </w:tc>
        <w:tc>
          <w:tcPr>
            <w:tcW w:w="1484" w:type="pct"/>
            <w:vAlign w:val="center"/>
          </w:tcPr>
          <w:p w14:paraId="567958D7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80" w:type="pct"/>
            <w:vAlign w:val="center"/>
          </w:tcPr>
          <w:p w14:paraId="08520F58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62" w:type="pct"/>
            <w:vAlign w:val="center"/>
          </w:tcPr>
          <w:p w14:paraId="4F235146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</w:tr>
      <w:tr w:rsidR="00E77898" w:rsidRPr="00535686" w14:paraId="31254EB9" w14:textId="77777777" w:rsidTr="00A26A3F">
        <w:tc>
          <w:tcPr>
            <w:tcW w:w="1074" w:type="pct"/>
            <w:vAlign w:val="center"/>
          </w:tcPr>
          <w:p w14:paraId="0F790BEE" w14:textId="77777777" w:rsidR="00E77898" w:rsidRPr="00535686" w:rsidRDefault="00E77898" w:rsidP="00A26A3F">
            <w:pPr>
              <w:ind w:right="220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  <w:t>Wykonawca 3:</w:t>
            </w:r>
          </w:p>
        </w:tc>
        <w:tc>
          <w:tcPr>
            <w:tcW w:w="1484" w:type="pct"/>
            <w:vAlign w:val="center"/>
          </w:tcPr>
          <w:p w14:paraId="31CB5DD6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80" w:type="pct"/>
            <w:vAlign w:val="center"/>
          </w:tcPr>
          <w:p w14:paraId="61DBB34E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62" w:type="pct"/>
            <w:vAlign w:val="center"/>
          </w:tcPr>
          <w:p w14:paraId="447AAC00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</w:tr>
      <w:tr w:rsidR="00E77898" w:rsidRPr="00535686" w14:paraId="35B250B8" w14:textId="77777777" w:rsidTr="00A26A3F">
        <w:tc>
          <w:tcPr>
            <w:tcW w:w="1074" w:type="pct"/>
            <w:vAlign w:val="center"/>
          </w:tcPr>
          <w:p w14:paraId="7F49D70F" w14:textId="77777777" w:rsidR="00E77898" w:rsidRPr="00535686" w:rsidRDefault="00E77898" w:rsidP="00A26A3F">
            <w:pPr>
              <w:ind w:right="220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  <w:t>Wykonawca …:</w:t>
            </w:r>
          </w:p>
        </w:tc>
        <w:tc>
          <w:tcPr>
            <w:tcW w:w="1484" w:type="pct"/>
            <w:vAlign w:val="center"/>
          </w:tcPr>
          <w:p w14:paraId="4ECC6212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80" w:type="pct"/>
            <w:vAlign w:val="center"/>
          </w:tcPr>
          <w:p w14:paraId="11DB1DB1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62" w:type="pct"/>
            <w:vAlign w:val="center"/>
          </w:tcPr>
          <w:p w14:paraId="1E0EB7EA" w14:textId="77777777" w:rsidR="00E77898" w:rsidRPr="00535686" w:rsidRDefault="00E77898" w:rsidP="00A26A3F">
            <w:pPr>
              <w:ind w:right="220"/>
              <w:jc w:val="center"/>
              <w:rPr>
                <w:rFonts w:ascii="Calibri Light" w:eastAsia="Arial Unicode MS" w:hAnsi="Calibri Light" w:cs="Calibri Light"/>
                <w:noProof/>
                <w:color w:val="000000"/>
                <w:sz w:val="22"/>
                <w:szCs w:val="22"/>
              </w:rPr>
            </w:pPr>
          </w:p>
        </w:tc>
      </w:tr>
    </w:tbl>
    <w:p w14:paraId="14CF6BFA" w14:textId="77777777" w:rsidR="00E77898" w:rsidRPr="00535686" w:rsidRDefault="00E77898" w:rsidP="00E77898">
      <w:pPr>
        <w:ind w:right="220"/>
        <w:rPr>
          <w:rFonts w:ascii="Calibri Light" w:eastAsia="Arial Unicode MS" w:hAnsi="Calibri Light" w:cs="Calibri Light"/>
          <w:noProof/>
          <w:color w:val="000000"/>
          <w:sz w:val="22"/>
          <w:szCs w:val="22"/>
        </w:rPr>
      </w:pPr>
    </w:p>
    <w:p w14:paraId="746E1415" w14:textId="77777777" w:rsidR="003E36B1" w:rsidRPr="00535686" w:rsidRDefault="003E36B1" w:rsidP="00E77898">
      <w:pPr>
        <w:ind w:right="220"/>
        <w:rPr>
          <w:rFonts w:ascii="Calibri Light" w:eastAsia="Arial Unicode MS" w:hAnsi="Calibri Light" w:cs="Calibri Light"/>
          <w:noProof/>
          <w:color w:val="000000"/>
          <w:sz w:val="22"/>
          <w:szCs w:val="22"/>
        </w:rPr>
      </w:pPr>
    </w:p>
    <w:p w14:paraId="3E0567A9" w14:textId="77777777" w:rsidR="00E77898" w:rsidRPr="00535686" w:rsidRDefault="00E77898" w:rsidP="00E77898">
      <w:pPr>
        <w:pStyle w:val="Akapitzlist"/>
        <w:numPr>
          <w:ilvl w:val="0"/>
          <w:numId w:val="57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  <w:r w:rsidRPr="00535686">
        <w:rPr>
          <w:rFonts w:ascii="Calibri Light" w:eastAsia="Arial Unicode MS" w:hAnsi="Calibri Light" w:cs="Calibri Light"/>
          <w:noProof/>
          <w:color w:val="000000"/>
          <w:szCs w:val="22"/>
        </w:rPr>
        <w:t>Oświadczam(amy), że warunek dotyczący uprawnień do prowadzenia określonej działalności gospodarczej lub zawodowej określony w pkt. ….. SWZ* spełnia(ją) w naszym imieniu nw. wykonawca(y):</w:t>
      </w:r>
    </w:p>
    <w:tbl>
      <w:tblPr>
        <w:tblW w:w="488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18"/>
        <w:gridCol w:w="2767"/>
        <w:gridCol w:w="2765"/>
      </w:tblGrid>
      <w:tr w:rsidR="00E77898" w:rsidRPr="00535686" w14:paraId="53DA630A" w14:textId="77777777" w:rsidTr="00E177D3">
        <w:tc>
          <w:tcPr>
            <w:tcW w:w="1875" w:type="pct"/>
            <w:shd w:val="clear" w:color="auto" w:fill="D9D9D9"/>
            <w:vAlign w:val="center"/>
          </w:tcPr>
          <w:p w14:paraId="706685F3" w14:textId="77777777" w:rsidR="00E77898" w:rsidRPr="00535686" w:rsidRDefault="00E77898" w:rsidP="00A26A3F">
            <w:pPr>
              <w:jc w:val="center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sz w:val="22"/>
                <w:szCs w:val="22"/>
              </w:rPr>
              <w:t>Nazwa / Firma Wykonawcy</w:t>
            </w:r>
          </w:p>
        </w:tc>
        <w:tc>
          <w:tcPr>
            <w:tcW w:w="1563" w:type="pct"/>
            <w:shd w:val="clear" w:color="auto" w:fill="D9D9D9"/>
            <w:vAlign w:val="center"/>
          </w:tcPr>
          <w:p w14:paraId="282DA707" w14:textId="77777777" w:rsidR="00E77898" w:rsidRPr="00535686" w:rsidRDefault="00E77898" w:rsidP="00A26A3F">
            <w:pPr>
              <w:jc w:val="center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sz w:val="22"/>
                <w:szCs w:val="22"/>
              </w:rPr>
              <w:t>Wymagane uprawnienia</w:t>
            </w:r>
          </w:p>
        </w:tc>
        <w:tc>
          <w:tcPr>
            <w:tcW w:w="1562" w:type="pct"/>
            <w:shd w:val="clear" w:color="auto" w:fill="D9D9D9"/>
            <w:vAlign w:val="center"/>
          </w:tcPr>
          <w:p w14:paraId="7A6D72CF" w14:textId="77777777" w:rsidR="00E77898" w:rsidRPr="00535686" w:rsidRDefault="00E77898" w:rsidP="00A26A3F">
            <w:pPr>
              <w:jc w:val="center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sz w:val="22"/>
                <w:szCs w:val="22"/>
              </w:rPr>
              <w:t>Zakres robót budowlanych, dostaw lub usług, które będą realizowane przez tego wykonawcę</w:t>
            </w:r>
          </w:p>
        </w:tc>
      </w:tr>
      <w:tr w:rsidR="00E77898" w:rsidRPr="00535686" w14:paraId="01CF4321" w14:textId="77777777" w:rsidTr="00E177D3">
        <w:tc>
          <w:tcPr>
            <w:tcW w:w="1875" w:type="pct"/>
          </w:tcPr>
          <w:p w14:paraId="7C164993" w14:textId="77777777" w:rsidR="00E77898" w:rsidRPr="00535686" w:rsidRDefault="00E77898" w:rsidP="00E77898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1563" w:type="pct"/>
          </w:tcPr>
          <w:p w14:paraId="7E118F86" w14:textId="77777777" w:rsidR="00E77898" w:rsidRPr="00535686" w:rsidRDefault="00E77898" w:rsidP="00E77898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1562" w:type="pct"/>
          </w:tcPr>
          <w:p w14:paraId="02BC0317" w14:textId="77777777" w:rsidR="00E77898" w:rsidRPr="00535686" w:rsidRDefault="00E77898" w:rsidP="00E77898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</w:tr>
      <w:tr w:rsidR="00E77898" w:rsidRPr="00535686" w14:paraId="5D721A86" w14:textId="77777777" w:rsidTr="00E177D3">
        <w:tc>
          <w:tcPr>
            <w:tcW w:w="1875" w:type="pct"/>
          </w:tcPr>
          <w:p w14:paraId="074EFE32" w14:textId="77777777" w:rsidR="00E77898" w:rsidRPr="00535686" w:rsidRDefault="00E77898" w:rsidP="00E77898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1563" w:type="pct"/>
          </w:tcPr>
          <w:p w14:paraId="7C7A66EC" w14:textId="77777777" w:rsidR="00E77898" w:rsidRPr="00535686" w:rsidRDefault="00E77898" w:rsidP="00E77898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1562" w:type="pct"/>
          </w:tcPr>
          <w:p w14:paraId="7ECB6F19" w14:textId="77777777" w:rsidR="00E77898" w:rsidRPr="00535686" w:rsidRDefault="00E77898" w:rsidP="00E77898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</w:tr>
    </w:tbl>
    <w:p w14:paraId="7D707E09" w14:textId="77777777" w:rsidR="00E77898" w:rsidRPr="00535686" w:rsidRDefault="00E77898" w:rsidP="00E77898">
      <w:pPr>
        <w:pStyle w:val="Akapitzlist"/>
        <w:tabs>
          <w:tab w:val="left" w:pos="426"/>
        </w:tabs>
        <w:spacing w:after="0" w:line="240" w:lineRule="auto"/>
        <w:ind w:left="426" w:right="-2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</w:p>
    <w:p w14:paraId="5FA02D08" w14:textId="77777777" w:rsidR="003E36B1" w:rsidRPr="00535686" w:rsidRDefault="003E36B1" w:rsidP="00E77898">
      <w:pPr>
        <w:pStyle w:val="Akapitzlist"/>
        <w:tabs>
          <w:tab w:val="left" w:pos="426"/>
        </w:tabs>
        <w:spacing w:after="0" w:line="240" w:lineRule="auto"/>
        <w:ind w:left="426" w:right="-2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</w:p>
    <w:p w14:paraId="1EEC7F39" w14:textId="77777777" w:rsidR="00E77898" w:rsidRPr="00535686" w:rsidRDefault="00E77898" w:rsidP="00E77898">
      <w:pPr>
        <w:pStyle w:val="Akapitzlist"/>
        <w:numPr>
          <w:ilvl w:val="0"/>
          <w:numId w:val="57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  <w:r w:rsidRPr="00535686">
        <w:rPr>
          <w:rFonts w:ascii="Calibri Light" w:eastAsia="Arial Unicode MS" w:hAnsi="Calibri Light" w:cs="Calibri Light"/>
          <w:noProof/>
          <w:color w:val="000000"/>
          <w:szCs w:val="22"/>
        </w:rPr>
        <w:t xml:space="preserve">Oświadczam(amy), że warunek  dotyczący wykształcenia określony w pkt. ….. SWZ* spełnia(ją) </w:t>
      </w:r>
      <w:r w:rsidR="00E85258" w:rsidRPr="00535686">
        <w:rPr>
          <w:rFonts w:ascii="Calibri Light" w:eastAsia="Arial Unicode MS" w:hAnsi="Calibri Light" w:cs="Calibri Light"/>
          <w:noProof/>
          <w:color w:val="000000"/>
          <w:szCs w:val="22"/>
        </w:rPr>
        <w:br/>
      </w:r>
      <w:r w:rsidRPr="00535686">
        <w:rPr>
          <w:rFonts w:ascii="Calibri Light" w:eastAsia="Arial Unicode MS" w:hAnsi="Calibri Light" w:cs="Calibri Light"/>
          <w:noProof/>
          <w:color w:val="000000"/>
          <w:szCs w:val="22"/>
        </w:rPr>
        <w:t>w naszym imieniu nw. wykonawca(y):</w:t>
      </w:r>
    </w:p>
    <w:tbl>
      <w:tblPr>
        <w:tblW w:w="488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2"/>
        <w:gridCol w:w="4698"/>
      </w:tblGrid>
      <w:tr w:rsidR="00E77898" w:rsidRPr="00535686" w14:paraId="520FF558" w14:textId="77777777" w:rsidTr="00E177D3">
        <w:tc>
          <w:tcPr>
            <w:tcW w:w="2346" w:type="pct"/>
            <w:shd w:val="clear" w:color="auto" w:fill="D9D9D9"/>
            <w:vAlign w:val="center"/>
          </w:tcPr>
          <w:p w14:paraId="71D97616" w14:textId="77777777" w:rsidR="00E77898" w:rsidRPr="00535686" w:rsidRDefault="00E77898" w:rsidP="00A26A3F">
            <w:pPr>
              <w:jc w:val="center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sz w:val="22"/>
                <w:szCs w:val="22"/>
              </w:rPr>
              <w:t>Nazwa / Firma Wykonawcy</w:t>
            </w:r>
          </w:p>
        </w:tc>
        <w:tc>
          <w:tcPr>
            <w:tcW w:w="2654" w:type="pct"/>
            <w:shd w:val="clear" w:color="auto" w:fill="D9D9D9"/>
            <w:vAlign w:val="center"/>
          </w:tcPr>
          <w:p w14:paraId="3E9415AA" w14:textId="77777777" w:rsidR="00E77898" w:rsidRPr="00535686" w:rsidRDefault="00E77898" w:rsidP="00A26A3F">
            <w:pPr>
              <w:jc w:val="center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sz w:val="22"/>
                <w:szCs w:val="22"/>
              </w:rPr>
              <w:t>Zakres robót budowlanych, dostaw lub usług, które będą realizowane przez tego wykonawcę</w:t>
            </w:r>
          </w:p>
        </w:tc>
      </w:tr>
      <w:tr w:rsidR="00E77898" w:rsidRPr="00535686" w14:paraId="4EAAAC9E" w14:textId="77777777" w:rsidTr="00E177D3">
        <w:tc>
          <w:tcPr>
            <w:tcW w:w="2346" w:type="pct"/>
          </w:tcPr>
          <w:p w14:paraId="494421F6" w14:textId="77777777" w:rsidR="00E77898" w:rsidRPr="00535686" w:rsidRDefault="00E77898" w:rsidP="00E77898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2654" w:type="pct"/>
          </w:tcPr>
          <w:p w14:paraId="55D7B0E9" w14:textId="77777777" w:rsidR="00E77898" w:rsidRPr="00535686" w:rsidRDefault="00E77898" w:rsidP="00E77898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</w:tr>
      <w:tr w:rsidR="00E77898" w:rsidRPr="00535686" w14:paraId="746ABCBB" w14:textId="77777777" w:rsidTr="00E177D3">
        <w:tc>
          <w:tcPr>
            <w:tcW w:w="2346" w:type="pct"/>
          </w:tcPr>
          <w:p w14:paraId="04ACF84D" w14:textId="77777777" w:rsidR="00E77898" w:rsidRPr="00535686" w:rsidRDefault="00E77898" w:rsidP="00E77898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2654" w:type="pct"/>
          </w:tcPr>
          <w:p w14:paraId="7ABE5FB6" w14:textId="77777777" w:rsidR="00E77898" w:rsidRPr="00535686" w:rsidRDefault="00E77898" w:rsidP="00E77898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</w:tr>
    </w:tbl>
    <w:p w14:paraId="3DD73643" w14:textId="77777777" w:rsidR="00E77898" w:rsidRPr="00535686" w:rsidRDefault="00E77898" w:rsidP="00E77898">
      <w:pPr>
        <w:pStyle w:val="Akapitzlist"/>
        <w:tabs>
          <w:tab w:val="left" w:pos="426"/>
        </w:tabs>
        <w:spacing w:after="0" w:line="240" w:lineRule="auto"/>
        <w:ind w:left="426" w:right="-2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</w:p>
    <w:p w14:paraId="04498A93" w14:textId="77777777" w:rsidR="003E36B1" w:rsidRPr="00535686" w:rsidRDefault="003E36B1" w:rsidP="00E77898">
      <w:pPr>
        <w:pStyle w:val="Akapitzlist"/>
        <w:tabs>
          <w:tab w:val="left" w:pos="426"/>
        </w:tabs>
        <w:spacing w:after="0" w:line="240" w:lineRule="auto"/>
        <w:ind w:left="426" w:right="-2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</w:p>
    <w:p w14:paraId="1455E1E7" w14:textId="77777777" w:rsidR="00E77898" w:rsidRPr="00535686" w:rsidRDefault="00E77898" w:rsidP="00E77898">
      <w:pPr>
        <w:pStyle w:val="Akapitzlist"/>
        <w:numPr>
          <w:ilvl w:val="0"/>
          <w:numId w:val="57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  <w:r w:rsidRPr="00535686">
        <w:rPr>
          <w:rFonts w:ascii="Calibri Light" w:eastAsia="Arial Unicode MS" w:hAnsi="Calibri Light" w:cs="Calibri Light"/>
          <w:noProof/>
          <w:color w:val="000000"/>
          <w:szCs w:val="22"/>
        </w:rPr>
        <w:t>Oświadczam(amy), że warunek  dotyczący kwalifikacji zawodowych określony w pkt. ….. SWZ* spełnia(ją) w naszym imieniu nw. wykonawca(y):</w:t>
      </w:r>
    </w:p>
    <w:tbl>
      <w:tblPr>
        <w:tblW w:w="488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2"/>
        <w:gridCol w:w="4698"/>
      </w:tblGrid>
      <w:tr w:rsidR="00E77898" w:rsidRPr="00535686" w14:paraId="46D65194" w14:textId="77777777" w:rsidTr="00E177D3">
        <w:tc>
          <w:tcPr>
            <w:tcW w:w="2346" w:type="pct"/>
            <w:shd w:val="clear" w:color="auto" w:fill="D9D9D9"/>
            <w:vAlign w:val="center"/>
          </w:tcPr>
          <w:p w14:paraId="3DC80CBF" w14:textId="77777777" w:rsidR="00E77898" w:rsidRPr="00535686" w:rsidRDefault="00E77898" w:rsidP="00A26A3F">
            <w:pPr>
              <w:jc w:val="center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sz w:val="22"/>
                <w:szCs w:val="22"/>
              </w:rPr>
              <w:t>Nazwa / Firma Wykonawcy</w:t>
            </w:r>
          </w:p>
        </w:tc>
        <w:tc>
          <w:tcPr>
            <w:tcW w:w="2654" w:type="pct"/>
            <w:shd w:val="clear" w:color="auto" w:fill="D9D9D9"/>
            <w:vAlign w:val="center"/>
          </w:tcPr>
          <w:p w14:paraId="3E9DCD35" w14:textId="77777777" w:rsidR="00E77898" w:rsidRPr="00535686" w:rsidRDefault="00E77898" w:rsidP="00A26A3F">
            <w:pPr>
              <w:jc w:val="center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sz w:val="22"/>
                <w:szCs w:val="22"/>
              </w:rPr>
              <w:t>Zakres robót budowlanych, dostaw lub usług, które będą realizowane przez tego wykonawcę</w:t>
            </w:r>
          </w:p>
        </w:tc>
      </w:tr>
      <w:tr w:rsidR="00E77898" w:rsidRPr="00535686" w14:paraId="2EFFB491" w14:textId="77777777" w:rsidTr="00E177D3">
        <w:tc>
          <w:tcPr>
            <w:tcW w:w="2346" w:type="pct"/>
          </w:tcPr>
          <w:p w14:paraId="2704871D" w14:textId="77777777" w:rsidR="00E77898" w:rsidRPr="00535686" w:rsidRDefault="00E77898" w:rsidP="00A26A3F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2654" w:type="pct"/>
          </w:tcPr>
          <w:p w14:paraId="73C03009" w14:textId="77777777" w:rsidR="00E77898" w:rsidRPr="00535686" w:rsidRDefault="00E77898" w:rsidP="00A26A3F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</w:tr>
      <w:tr w:rsidR="00E77898" w:rsidRPr="00535686" w14:paraId="39224A64" w14:textId="77777777" w:rsidTr="00E177D3">
        <w:tc>
          <w:tcPr>
            <w:tcW w:w="2346" w:type="pct"/>
          </w:tcPr>
          <w:p w14:paraId="22BEFCB7" w14:textId="77777777" w:rsidR="00E77898" w:rsidRPr="00535686" w:rsidRDefault="00E77898" w:rsidP="00A26A3F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2654" w:type="pct"/>
          </w:tcPr>
          <w:p w14:paraId="13F1AA63" w14:textId="77777777" w:rsidR="00E77898" w:rsidRPr="00535686" w:rsidRDefault="00E77898" w:rsidP="00A26A3F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</w:tr>
    </w:tbl>
    <w:p w14:paraId="738CC188" w14:textId="77777777" w:rsidR="004D17B9" w:rsidRPr="00535686" w:rsidRDefault="004D17B9" w:rsidP="003E36B1">
      <w:pPr>
        <w:pStyle w:val="Akapitzlist"/>
        <w:tabs>
          <w:tab w:val="left" w:pos="426"/>
        </w:tabs>
        <w:spacing w:after="0" w:line="240" w:lineRule="auto"/>
        <w:ind w:left="0" w:right="-2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</w:p>
    <w:p w14:paraId="79E96B20" w14:textId="77777777" w:rsidR="003E36B1" w:rsidRPr="00535686" w:rsidRDefault="003E36B1" w:rsidP="003E36B1">
      <w:pPr>
        <w:pStyle w:val="Akapitzlist"/>
        <w:tabs>
          <w:tab w:val="left" w:pos="426"/>
        </w:tabs>
        <w:spacing w:after="0" w:line="240" w:lineRule="auto"/>
        <w:ind w:left="0" w:right="-2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</w:p>
    <w:p w14:paraId="0ABF9A0C" w14:textId="77777777" w:rsidR="00E77898" w:rsidRPr="00535686" w:rsidRDefault="00E77898" w:rsidP="00E77898">
      <w:pPr>
        <w:pStyle w:val="Akapitzlist"/>
        <w:numPr>
          <w:ilvl w:val="0"/>
          <w:numId w:val="57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  <w:r w:rsidRPr="00535686">
        <w:rPr>
          <w:rFonts w:ascii="Calibri Light" w:eastAsia="Arial Unicode MS" w:hAnsi="Calibri Light" w:cs="Calibri Light"/>
          <w:noProof/>
          <w:color w:val="000000"/>
          <w:szCs w:val="22"/>
        </w:rPr>
        <w:t>Oświadczam(amy), że warunek  dotyczący doświadczenia wykonawcy określony w pkt. ….. SWZ* spełnia(ją) w naszym imieniu nw. wykonawca(y):</w:t>
      </w:r>
    </w:p>
    <w:tbl>
      <w:tblPr>
        <w:tblW w:w="488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2"/>
        <w:gridCol w:w="4698"/>
      </w:tblGrid>
      <w:tr w:rsidR="00F97EFE" w:rsidRPr="00535686" w14:paraId="119D6E5D" w14:textId="77777777" w:rsidTr="00E177D3">
        <w:tc>
          <w:tcPr>
            <w:tcW w:w="2346" w:type="pct"/>
            <w:shd w:val="clear" w:color="auto" w:fill="D9D9D9"/>
            <w:vAlign w:val="center"/>
          </w:tcPr>
          <w:p w14:paraId="738575BB" w14:textId="77777777" w:rsidR="00F97EFE" w:rsidRPr="00535686" w:rsidRDefault="00F97EFE" w:rsidP="00A26A3F">
            <w:pPr>
              <w:jc w:val="center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sz w:val="22"/>
                <w:szCs w:val="22"/>
              </w:rPr>
              <w:t>Nazwa / Firma Wykonawcy</w:t>
            </w:r>
          </w:p>
        </w:tc>
        <w:tc>
          <w:tcPr>
            <w:tcW w:w="2654" w:type="pct"/>
            <w:shd w:val="clear" w:color="auto" w:fill="D9D9D9"/>
            <w:vAlign w:val="center"/>
          </w:tcPr>
          <w:p w14:paraId="620269B0" w14:textId="77777777" w:rsidR="00F97EFE" w:rsidRPr="00535686" w:rsidRDefault="00F97EFE" w:rsidP="00A26A3F">
            <w:pPr>
              <w:jc w:val="center"/>
              <w:rPr>
                <w:rFonts w:ascii="Calibri Light" w:eastAsia="Arial Unicode MS" w:hAnsi="Calibri Light" w:cs="Calibri Light"/>
                <w:sz w:val="22"/>
                <w:szCs w:val="22"/>
              </w:rPr>
            </w:pPr>
            <w:r w:rsidRPr="00535686">
              <w:rPr>
                <w:rFonts w:ascii="Calibri Light" w:eastAsia="Arial Unicode MS" w:hAnsi="Calibri Light" w:cs="Calibri Light"/>
                <w:sz w:val="22"/>
                <w:szCs w:val="22"/>
              </w:rPr>
              <w:t>Zakres robót budowlanych, dostaw lub usług, które będą realizowane przez tego wykonawcę</w:t>
            </w:r>
          </w:p>
        </w:tc>
      </w:tr>
      <w:tr w:rsidR="00F97EFE" w:rsidRPr="00535686" w14:paraId="4051B7AA" w14:textId="77777777" w:rsidTr="00E177D3">
        <w:tc>
          <w:tcPr>
            <w:tcW w:w="2346" w:type="pct"/>
          </w:tcPr>
          <w:p w14:paraId="5F9FAF10" w14:textId="77777777" w:rsidR="00F97EFE" w:rsidRPr="00535686" w:rsidRDefault="00F97EFE" w:rsidP="00A26A3F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2654" w:type="pct"/>
          </w:tcPr>
          <w:p w14:paraId="0C0BEB62" w14:textId="77777777" w:rsidR="00F97EFE" w:rsidRPr="00535686" w:rsidRDefault="00F97EFE" w:rsidP="00A26A3F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</w:tr>
      <w:tr w:rsidR="00F97EFE" w:rsidRPr="00535686" w14:paraId="137219CF" w14:textId="77777777" w:rsidTr="00E177D3">
        <w:tc>
          <w:tcPr>
            <w:tcW w:w="2346" w:type="pct"/>
          </w:tcPr>
          <w:p w14:paraId="19FFBCEB" w14:textId="77777777" w:rsidR="00F97EFE" w:rsidRPr="00535686" w:rsidRDefault="00F97EFE" w:rsidP="00A26A3F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  <w:tc>
          <w:tcPr>
            <w:tcW w:w="2654" w:type="pct"/>
          </w:tcPr>
          <w:p w14:paraId="02FF33C7" w14:textId="77777777" w:rsidR="00F97EFE" w:rsidRPr="00535686" w:rsidRDefault="00F97EFE" w:rsidP="00A26A3F">
            <w:pPr>
              <w:rPr>
                <w:rFonts w:ascii="Calibri Light" w:eastAsia="Arial Unicode MS" w:hAnsi="Calibri Light" w:cs="Calibri Light"/>
                <w:sz w:val="22"/>
                <w:szCs w:val="22"/>
              </w:rPr>
            </w:pPr>
          </w:p>
        </w:tc>
      </w:tr>
    </w:tbl>
    <w:p w14:paraId="1B54DCBE" w14:textId="77777777" w:rsidR="00F97EFE" w:rsidRPr="00535686" w:rsidRDefault="00F97EFE" w:rsidP="00F97EFE">
      <w:pPr>
        <w:pStyle w:val="Akapitzlist"/>
        <w:tabs>
          <w:tab w:val="left" w:pos="426"/>
        </w:tabs>
        <w:spacing w:after="0" w:line="240" w:lineRule="auto"/>
        <w:ind w:left="426" w:right="-2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</w:p>
    <w:p w14:paraId="21A51488" w14:textId="77777777" w:rsidR="00541CC9" w:rsidRPr="00535686" w:rsidRDefault="00541CC9" w:rsidP="00F97EFE">
      <w:pPr>
        <w:pStyle w:val="Akapitzlist"/>
        <w:numPr>
          <w:ilvl w:val="0"/>
          <w:numId w:val="57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ascii="Calibri Light" w:eastAsia="Arial Unicode MS" w:hAnsi="Calibri Light" w:cs="Calibri Light"/>
          <w:noProof/>
          <w:color w:val="000000"/>
          <w:szCs w:val="22"/>
        </w:rPr>
      </w:pPr>
      <w:r w:rsidRPr="00535686">
        <w:rPr>
          <w:rFonts w:ascii="Calibri Light" w:eastAsia="Arial Unicode MS" w:hAnsi="Calibri Light" w:cs="Calibri Light"/>
          <w:noProof/>
          <w:color w:val="000000"/>
          <w:szCs w:val="22"/>
        </w:rPr>
        <w:t>Oświadczam, że wszystkie informacje podane w powyższ</w:t>
      </w:r>
      <w:r w:rsidR="00456297" w:rsidRPr="00535686">
        <w:rPr>
          <w:rFonts w:ascii="Calibri Light" w:eastAsia="Arial Unicode MS" w:hAnsi="Calibri Light" w:cs="Calibri Light"/>
          <w:noProof/>
          <w:color w:val="000000"/>
          <w:szCs w:val="22"/>
        </w:rPr>
        <w:t xml:space="preserve">ych oświadczeniach są aktualne </w:t>
      </w:r>
      <w:r w:rsidRPr="00535686">
        <w:rPr>
          <w:rFonts w:ascii="Calibri Light" w:eastAsia="Arial Unicode MS" w:hAnsi="Calibri Light" w:cs="Calibri Light"/>
          <w:noProof/>
          <w:color w:val="000000"/>
          <w:szCs w:val="22"/>
        </w:rPr>
        <w:t>i zgodne z prawdą oraz zostały przedstawione z pełną świadomością konsekwencji wprowadzenia zamawiającego w błąd przy przedstawianiu informacji.</w:t>
      </w:r>
    </w:p>
    <w:p w14:paraId="55115F06" w14:textId="77777777" w:rsidR="00F97EFE" w:rsidRPr="00535686" w:rsidRDefault="00F97EFE" w:rsidP="00F97EFE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</w:p>
    <w:p w14:paraId="16775D2C" w14:textId="77777777" w:rsidR="00F97EFE" w:rsidRPr="00535686" w:rsidRDefault="00F97EFE" w:rsidP="00F97EFE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</w:p>
    <w:p w14:paraId="7C3E1B5A" w14:textId="77777777" w:rsidR="00F97EFE" w:rsidRPr="00535686" w:rsidRDefault="00F97EFE" w:rsidP="00F97EFE">
      <w:pPr>
        <w:tabs>
          <w:tab w:val="left" w:pos="2030"/>
        </w:tabs>
        <w:jc w:val="both"/>
        <w:rPr>
          <w:rFonts w:ascii="Calibri Light" w:hAnsi="Calibri Light" w:cs="Calibri Light"/>
          <w:b/>
          <w:sz w:val="22"/>
          <w:szCs w:val="22"/>
        </w:rPr>
      </w:pPr>
      <w:r w:rsidRPr="00535686">
        <w:rPr>
          <w:rFonts w:ascii="Calibri Light" w:hAnsi="Calibri Light" w:cs="Calibri Light"/>
          <w:b/>
          <w:sz w:val="22"/>
          <w:szCs w:val="22"/>
        </w:rPr>
        <w:t>* Wskazać jednostkę redakcyjną SWZ w którym określono (sprecyzowano) dany warunek udziału w postępowaniu.</w:t>
      </w:r>
      <w:r w:rsidRPr="00535686">
        <w:rPr>
          <w:rFonts w:ascii="Calibri Light" w:hAnsi="Calibri Light" w:cs="Calibri Light"/>
          <w:b/>
          <w:sz w:val="22"/>
          <w:szCs w:val="22"/>
        </w:rPr>
        <w:tab/>
      </w:r>
    </w:p>
    <w:p w14:paraId="75AC38A3" w14:textId="77777777" w:rsidR="00F97EFE" w:rsidRPr="00535686" w:rsidRDefault="00F97EFE" w:rsidP="00F97EFE">
      <w:pPr>
        <w:spacing w:line="276" w:lineRule="auto"/>
        <w:jc w:val="center"/>
        <w:rPr>
          <w:rFonts w:ascii="Calibri Light" w:hAnsi="Calibri Light" w:cs="Calibri Light"/>
          <w:sz w:val="22"/>
          <w:szCs w:val="22"/>
        </w:rPr>
      </w:pPr>
    </w:p>
    <w:p w14:paraId="6B05C99C" w14:textId="77777777" w:rsidR="00635553" w:rsidRPr="00535686" w:rsidRDefault="00635553" w:rsidP="001B41CA">
      <w:pPr>
        <w:pStyle w:val="Tekstpodstawowy"/>
        <w:rPr>
          <w:rFonts w:ascii="Calibri Light" w:hAnsi="Calibri Light" w:cs="Calibri Light"/>
          <w:sz w:val="22"/>
          <w:szCs w:val="22"/>
        </w:rPr>
      </w:pPr>
    </w:p>
    <w:sectPr w:rsidR="00635553" w:rsidRPr="00535686" w:rsidSect="0045629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567" w:footer="10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94412" w14:textId="77777777" w:rsidR="007F625E" w:rsidRDefault="007F625E" w:rsidP="00047F36">
      <w:r>
        <w:separator/>
      </w:r>
    </w:p>
  </w:endnote>
  <w:endnote w:type="continuationSeparator" w:id="0">
    <w:p w14:paraId="1E20F71B" w14:textId="77777777" w:rsidR="007F625E" w:rsidRDefault="007F625E" w:rsidP="00047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tarSymbol">
    <w:altName w:val="Arial Unicode MS"/>
    <w:panose1 w:val="020B0604020202020204"/>
    <w:charset w:val="00"/>
    <w:family w:val="auto"/>
    <w:pitch w:val="default"/>
    <w:sig w:usb0="00000007" w:usb1="00000000" w:usb2="00000000" w:usb3="00000000" w:csb0="00000003" w:csb1="00000000"/>
  </w:font>
  <w:font w:name="OpenSymbol">
    <w:panose1 w:val="020B0604020202020204"/>
    <w:charset w:val="00"/>
    <w:family w:val="auto"/>
    <w:pitch w:val="variable"/>
    <w:sig w:usb0="800000AF" w:usb1="1001ECEA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panose1 w:val="020B0604020202020204"/>
    <w:charset w:val="EE"/>
    <w:family w:val="auto"/>
    <w:notTrueType/>
    <w:pitch w:val="default"/>
    <w:sig w:usb0="00000005" w:usb1="00000000" w:usb2="00000000" w:usb3="00000000" w:csb0="00000002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horndale">
    <w:altName w:val="Times New Roman"/>
    <w:panose1 w:val="020B0604020202020204"/>
    <w:charset w:val="00"/>
    <w:family w:val="roman"/>
    <w:pitch w:val="variable"/>
  </w:font>
  <w:font w:name="HG Mincho Light J">
    <w:altName w:val="Times New Roman"/>
    <w:panose1 w:val="020B0604020202020204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FABFF" w14:textId="77777777" w:rsidR="001C3F92" w:rsidRDefault="001C3F9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1046A" w14:textId="77777777" w:rsidR="001C3F92" w:rsidRDefault="001C3F9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DAFFC" w14:textId="77777777" w:rsidR="001C3F92" w:rsidRDefault="001C3F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7DCDB" w14:textId="77777777" w:rsidR="007F625E" w:rsidRDefault="007F625E" w:rsidP="00047F36">
      <w:r>
        <w:separator/>
      </w:r>
    </w:p>
  </w:footnote>
  <w:footnote w:type="continuationSeparator" w:id="0">
    <w:p w14:paraId="2E8D5113" w14:textId="77777777" w:rsidR="007F625E" w:rsidRDefault="007F625E" w:rsidP="00047F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7F224" w14:textId="77777777" w:rsidR="00FD40D4" w:rsidRDefault="00FD40D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59922" w14:textId="15970A96" w:rsidR="003919C6" w:rsidRDefault="00FD40D4">
    <w:r>
      <w:rPr>
        <w:rFonts w:ascii="Calibri Light" w:hAnsi="Calibri Light" w:cs="Calibri Light"/>
        <w:sz w:val="20"/>
      </w:rPr>
      <w:t>OSP.1.2026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2855E" w14:textId="77777777" w:rsidR="00FD40D4" w:rsidRDefault="00FD40D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Verdan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7">
      <w:start w:val="1"/>
      <w:numFmt w:val="decimal"/>
      <w:pStyle w:val="Nagwek8"/>
      <w:lvlText w:val="%8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Verdana"/>
      </w:rPr>
    </w:lvl>
  </w:abstractNum>
  <w:abstractNum w:abstractNumId="1" w15:restartNumberingAfterBreak="0">
    <w:nsid w:val="00000003"/>
    <w:multiLevelType w:val="multilevel"/>
    <w:tmpl w:val="86CA675A"/>
    <w:name w:val="WW8Num3"/>
    <w:lvl w:ilvl="0">
      <w:start w:val="1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i w:val="0"/>
        <w:spacing w:val="4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hAnsi="Verdana" w:cs="Times New Roman"/>
        <w:b/>
        <w:i w:val="0"/>
        <w:spacing w:val="4"/>
        <w:sz w:val="20"/>
        <w:szCs w:val="20"/>
      </w:rPr>
    </w:lvl>
  </w:abstractNum>
  <w:abstractNum w:abstractNumId="2" w15:restartNumberingAfterBreak="0">
    <w:nsid w:val="00000004"/>
    <w:multiLevelType w:val="multilevel"/>
    <w:tmpl w:val="8BF83AD0"/>
    <w:name w:val="WW8Num4"/>
    <w:lvl w:ilvl="0">
      <w:start w:val="9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eastAsia="Verdana" w:hAnsi="Arial" w:cs="Arial" w:hint="default"/>
        <w:b w:val="0"/>
        <w:bCs/>
        <w:color w:val="auto"/>
        <w:spacing w:val="4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Verdana"/>
        <w:b/>
        <w:bCs/>
        <w:spacing w:val="2"/>
        <w:sz w:val="20"/>
        <w:szCs w:val="20"/>
      </w:rPr>
    </w:lvl>
  </w:abstractNum>
  <w:abstractNum w:abstractNumId="4" w15:restartNumberingAfterBreak="0">
    <w:nsid w:val="00000008"/>
    <w:multiLevelType w:val="multilevel"/>
    <w:tmpl w:val="00000008"/>
    <w:name w:val="WW8Num9"/>
    <w:lvl w:ilvl="0">
      <w:start w:val="1"/>
      <w:numFmt w:val="decimal"/>
      <w:pStyle w:val="Art"/>
      <w:lvlText w:val="Art. %1."/>
      <w:lvlJc w:val="left"/>
      <w:pPr>
        <w:tabs>
          <w:tab w:val="num" w:pos="1440"/>
        </w:tabs>
        <w:ind w:left="567" w:hanging="567"/>
      </w:pPr>
      <w:rPr>
        <w:rFonts w:ascii="Verdana" w:hAnsi="Verdana" w:cs="Times New Roman"/>
        <w:sz w:val="20"/>
      </w:rPr>
    </w:lvl>
    <w:lvl w:ilvl="1">
      <w:start w:val="1"/>
      <w:numFmt w:val="decimal"/>
      <w:lvlText w:val="%2."/>
      <w:lvlJc w:val="left"/>
      <w:pPr>
        <w:tabs>
          <w:tab w:val="num" w:pos="993"/>
        </w:tabs>
        <w:ind w:left="993" w:hanging="567"/>
      </w:pPr>
      <w:rPr>
        <w:rFonts w:ascii="Verdana" w:hAnsi="Verdana" w:cs="Times New Roman"/>
        <w:sz w:val="20"/>
      </w:rPr>
    </w:lvl>
    <w:lvl w:ilvl="2">
      <w:start w:val="1"/>
      <w:numFmt w:val="lowerLetter"/>
      <w:lvlText w:val="%3)"/>
      <w:lvlJc w:val="left"/>
      <w:pPr>
        <w:tabs>
          <w:tab w:val="num" w:pos="1560"/>
        </w:tabs>
        <w:ind w:left="1560" w:hanging="851"/>
      </w:pPr>
      <w:rPr>
        <w:rFonts w:cs="Times New Roman"/>
        <w:b w:val="0"/>
        <w:i w:val="0"/>
      </w:rPr>
    </w:lvl>
    <w:lvl w:ilvl="3">
      <w:start w:val="1"/>
      <w:numFmt w:val="lowerRoman"/>
      <w:lvlText w:val="%4."/>
      <w:lvlJc w:val="left"/>
      <w:pPr>
        <w:tabs>
          <w:tab w:val="num" w:pos="4082"/>
        </w:tabs>
        <w:ind w:left="4082" w:hanging="1304"/>
      </w:pPr>
      <w:rPr>
        <w:rFonts w:ascii="Verdana" w:hAnsi="Verdana" w:cs="Times New Roman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292"/>
        </w:tabs>
        <w:ind w:left="1292" w:hanging="1008"/>
      </w:pPr>
      <w:rPr>
        <w:rFonts w:ascii="Verdana" w:hAnsi="Verdana" w:cs="Times New Roman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36"/>
        </w:tabs>
        <w:ind w:left="1436" w:hanging="1152"/>
      </w:pPr>
      <w:rPr>
        <w:rFonts w:ascii="Verdana" w:hAnsi="Verdana" w:cs="Times New Roman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580"/>
        </w:tabs>
        <w:ind w:left="1580" w:hanging="1296"/>
      </w:pPr>
      <w:rPr>
        <w:rFonts w:ascii="Verdana" w:hAnsi="Verdana" w:cs="Times New Roman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  <w:rPr>
        <w:rFonts w:ascii="Verdana" w:hAnsi="Verdana" w:cs="Times New Roman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68"/>
        </w:tabs>
        <w:ind w:left="1868" w:hanging="1584"/>
      </w:pPr>
      <w:rPr>
        <w:rFonts w:ascii="Verdana" w:hAnsi="Verdana" w:cs="Times New Roman"/>
        <w:sz w:val="20"/>
      </w:rPr>
    </w:lvl>
  </w:abstractNum>
  <w:abstractNum w:abstractNumId="5" w15:restartNumberingAfterBreak="0">
    <w:nsid w:val="00000009"/>
    <w:multiLevelType w:val="multilevel"/>
    <w:tmpl w:val="00000009"/>
    <w:name w:val="WW8Num10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/>
        <w:b w:val="0"/>
        <w:spacing w:val="4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/>
        <w:b w:val="0"/>
        <w:spacing w:val="4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/>
        <w:b w:val="0"/>
        <w:spacing w:val="4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Times New Roman" w:hAnsi="Verdana" w:cs="Times New Roman"/>
        <w:b w:val="0"/>
        <w:spacing w:val="4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/>
        <w:b w:val="0"/>
        <w:spacing w:val="4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/>
        <w:b w:val="0"/>
        <w:spacing w:val="4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Times New Roman" w:hAnsi="Verdana" w:cs="Times New Roman"/>
        <w:b w:val="0"/>
        <w:spacing w:val="4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/>
        <w:b w:val="0"/>
        <w:spacing w:val="4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/>
        <w:b w:val="0"/>
        <w:spacing w:val="4"/>
        <w:sz w:val="20"/>
      </w:rPr>
    </w:lvl>
  </w:abstractNum>
  <w:abstractNum w:abstractNumId="6" w15:restartNumberingAfterBreak="0">
    <w:nsid w:val="0000000A"/>
    <w:multiLevelType w:val="multilevel"/>
    <w:tmpl w:val="0000000A"/>
    <w:name w:val="WW8Num11"/>
    <w:lvl w:ilvl="0">
      <w:start w:val="1"/>
      <w:numFmt w:val="decimal"/>
      <w:pStyle w:val="Wypunktowanie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cs="Times New Roman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cs="Times New Roman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  <w:rPr>
        <w:rFonts w:cs="Times New Roman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cs="Times New Roman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  <w:rPr>
        <w:rFonts w:cs="Times New Roman"/>
        <w:b w:val="0"/>
      </w:rPr>
    </w:lvl>
  </w:abstractNum>
  <w:abstractNum w:abstractNumId="7" w15:restartNumberingAfterBreak="0">
    <w:nsid w:val="0000000B"/>
    <w:multiLevelType w:val="multilevel"/>
    <w:tmpl w:val="0000000B"/>
    <w:name w:val="WW8Num12"/>
    <w:lvl w:ilvl="0">
      <w:start w:val="12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ascii="Verdana" w:eastAsia="Verdana" w:hAnsi="Verdana" w:cs="Times New Roman"/>
        <w:b w:val="0"/>
        <w:bCs w:val="0"/>
        <w:sz w:val="20"/>
        <w:szCs w:val="20"/>
      </w:rPr>
    </w:lvl>
  </w:abstractNum>
  <w:abstractNum w:abstractNumId="8" w15:restartNumberingAfterBreak="0">
    <w:nsid w:val="0000000C"/>
    <w:multiLevelType w:val="singleLevel"/>
    <w:tmpl w:val="0000000C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95" w:hanging="360"/>
      </w:pPr>
      <w:rPr>
        <w:rFonts w:ascii="Verdana" w:eastAsia="Times New Roman" w:hAnsi="Verdana" w:cs="Times New Roman"/>
        <w:b w:val="0"/>
        <w:color w:val="auto"/>
        <w:spacing w:val="4"/>
        <w:sz w:val="20"/>
      </w:rPr>
    </w:lvl>
  </w:abstractNum>
  <w:abstractNum w:abstractNumId="9" w15:restartNumberingAfterBreak="0">
    <w:nsid w:val="0000000D"/>
    <w:multiLevelType w:val="singleLevel"/>
    <w:tmpl w:val="859C2EBE"/>
    <w:name w:val="WW8Num17"/>
    <w:lvl w:ilvl="0">
      <w:start w:val="1"/>
      <w:numFmt w:val="decimal"/>
      <w:lvlText w:val="%1."/>
      <w:lvlJc w:val="left"/>
      <w:pPr>
        <w:tabs>
          <w:tab w:val="num" w:pos="350"/>
        </w:tabs>
        <w:ind w:left="1070" w:hanging="360"/>
      </w:pPr>
      <w:rPr>
        <w:rFonts w:ascii="Arial" w:eastAsia="Verdana" w:hAnsi="Arial" w:cs="Arial" w:hint="default"/>
        <w:b w:val="0"/>
        <w:bCs w:val="0"/>
        <w:sz w:val="20"/>
        <w:szCs w:val="20"/>
      </w:rPr>
    </w:lvl>
  </w:abstractNum>
  <w:abstractNum w:abstractNumId="10" w15:restartNumberingAfterBreak="0">
    <w:nsid w:val="0000000E"/>
    <w:multiLevelType w:val="singleLevel"/>
    <w:tmpl w:val="B65449F0"/>
    <w:name w:val="WW8Num19"/>
    <w:lvl w:ilvl="0">
      <w:start w:val="1"/>
      <w:numFmt w:val="decimal"/>
      <w:lvlText w:val="%1)"/>
      <w:lvlJc w:val="left"/>
      <w:pPr>
        <w:tabs>
          <w:tab w:val="num" w:pos="1200"/>
        </w:tabs>
        <w:ind w:left="1920" w:hanging="360"/>
      </w:pPr>
      <w:rPr>
        <w:rFonts w:ascii="Arial" w:eastAsia="Times New Roman" w:hAnsi="Arial" w:cs="Arial" w:hint="default"/>
      </w:rPr>
    </w:lvl>
  </w:abstractNum>
  <w:abstractNum w:abstractNumId="11" w15:restartNumberingAfterBreak="0">
    <w:nsid w:val="0000000F"/>
    <w:multiLevelType w:val="multilevel"/>
    <w:tmpl w:val="F828D82C"/>
    <w:name w:val="WW8Num20"/>
    <w:lvl w:ilvl="0">
      <w:start w:val="8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hAnsi="Verdana" w:cs="Verdana" w:hint="default"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i w:val="0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i w:val="0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i w:val="0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i w:val="0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12" w15:restartNumberingAfterBreak="0">
    <w:nsid w:val="00000010"/>
    <w:multiLevelType w:val="singleLevel"/>
    <w:tmpl w:val="0B96EC34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720"/>
      </w:pPr>
      <w:rPr>
        <w:rFonts w:ascii="Verdana" w:hAnsi="Verdana" w:cs="Verdana" w:hint="default"/>
        <w:color w:val="auto"/>
        <w:sz w:val="20"/>
      </w:rPr>
    </w:lvl>
  </w:abstractNum>
  <w:abstractNum w:abstractNumId="13" w15:restartNumberingAfterBreak="0">
    <w:nsid w:val="00000011"/>
    <w:multiLevelType w:val="singleLevel"/>
    <w:tmpl w:val="00000011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eastAsia="Verdana" w:cs="Verdana" w:hint="default"/>
        <w:b w:val="0"/>
      </w:rPr>
    </w:lvl>
  </w:abstractNum>
  <w:abstractNum w:abstractNumId="14" w15:restartNumberingAfterBreak="0">
    <w:nsid w:val="00000012"/>
    <w:multiLevelType w:val="singleLevel"/>
    <w:tmpl w:val="00000012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Verdana" w:hint="default"/>
      </w:rPr>
    </w:lvl>
  </w:abstractNum>
  <w:abstractNum w:abstractNumId="15" w15:restartNumberingAfterBreak="0">
    <w:nsid w:val="00000013"/>
    <w:multiLevelType w:val="multilevel"/>
    <w:tmpl w:val="00000013"/>
    <w:name w:val="WW8Num2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Verdana" w:hAnsi="Verdana" w:cs="Verdana" w:hint="default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Verdana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4"/>
    <w:multiLevelType w:val="singleLevel"/>
    <w:tmpl w:val="5AB66550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 w:hint="default"/>
        <w:b/>
        <w:sz w:val="20"/>
      </w:rPr>
    </w:lvl>
  </w:abstractNum>
  <w:abstractNum w:abstractNumId="17" w15:restartNumberingAfterBreak="0">
    <w:nsid w:val="00000015"/>
    <w:multiLevelType w:val="multilevel"/>
    <w:tmpl w:val="2B48F04E"/>
    <w:name w:val="WW8Num26"/>
    <w:lvl w:ilvl="0">
      <w:start w:val="10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Verdana" w:eastAsia="Verdana" w:hAnsi="Verdana" w:cs="Verdana" w:hint="default"/>
        <w:bCs/>
        <w:i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Cs/>
        <w:i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i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i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i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</w:abstractNum>
  <w:abstractNum w:abstractNumId="18" w15:restartNumberingAfterBreak="0">
    <w:nsid w:val="00000016"/>
    <w:multiLevelType w:val="singleLevel"/>
    <w:tmpl w:val="00000016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z w:val="20"/>
      </w:rPr>
    </w:lvl>
  </w:abstractNum>
  <w:abstractNum w:abstractNumId="19" w15:restartNumberingAfterBreak="0">
    <w:nsid w:val="00000017"/>
    <w:multiLevelType w:val="multilevel"/>
    <w:tmpl w:val="59660FAE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20" w15:restartNumberingAfterBreak="0">
    <w:nsid w:val="00000018"/>
    <w:multiLevelType w:val="singleLevel"/>
    <w:tmpl w:val="00000018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bCs/>
        <w:sz w:val="20"/>
      </w:rPr>
    </w:lvl>
  </w:abstractNum>
  <w:abstractNum w:abstractNumId="21" w15:restartNumberingAfterBreak="0">
    <w:nsid w:val="00000019"/>
    <w:multiLevelType w:val="singleLevel"/>
    <w:tmpl w:val="0F2A31E4"/>
    <w:name w:val="WW8Num30"/>
    <w:lvl w:ilvl="0">
      <w:start w:val="1"/>
      <w:numFmt w:val="decimal"/>
      <w:lvlText w:val="%1)"/>
      <w:lvlJc w:val="left"/>
      <w:pPr>
        <w:tabs>
          <w:tab w:val="num" w:pos="350"/>
        </w:tabs>
        <w:ind w:left="1070" w:hanging="360"/>
      </w:pPr>
      <w:rPr>
        <w:rFonts w:ascii="Arial" w:hAnsi="Arial" w:cs="Arial" w:hint="default"/>
        <w:sz w:val="20"/>
        <w:szCs w:val="20"/>
      </w:rPr>
    </w:lvl>
  </w:abstractNum>
  <w:abstractNum w:abstractNumId="22" w15:restartNumberingAfterBreak="0">
    <w:nsid w:val="0000001A"/>
    <w:multiLevelType w:val="singleLevel"/>
    <w:tmpl w:val="0000001A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b/>
        <w:i w:val="0"/>
        <w:sz w:val="20"/>
        <w:szCs w:val="20"/>
      </w:rPr>
    </w:lvl>
  </w:abstractNum>
  <w:abstractNum w:abstractNumId="23" w15:restartNumberingAfterBreak="0">
    <w:nsid w:val="0000001B"/>
    <w:multiLevelType w:val="singleLevel"/>
    <w:tmpl w:val="0000001B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24" w15:restartNumberingAfterBreak="0">
    <w:nsid w:val="0000001C"/>
    <w:multiLevelType w:val="singleLevel"/>
    <w:tmpl w:val="F6860314"/>
    <w:name w:val="WW8Num33"/>
    <w:lvl w:ilvl="0">
      <w:start w:val="1"/>
      <w:numFmt w:val="decimal"/>
      <w:lvlText w:val="%1)"/>
      <w:lvlJc w:val="left"/>
      <w:pPr>
        <w:tabs>
          <w:tab w:val="num" w:pos="273"/>
        </w:tabs>
        <w:ind w:left="1353" w:hanging="360"/>
      </w:pPr>
      <w:rPr>
        <w:rFonts w:ascii="Arial" w:hAnsi="Arial" w:cs="Arial" w:hint="default"/>
        <w:sz w:val="20"/>
        <w:szCs w:val="20"/>
      </w:rPr>
    </w:lvl>
  </w:abstractNum>
  <w:abstractNum w:abstractNumId="25" w15:restartNumberingAfterBreak="0">
    <w:nsid w:val="0000001D"/>
    <w:multiLevelType w:val="singleLevel"/>
    <w:tmpl w:val="0000001D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Verdana" w:hint="default"/>
      </w:rPr>
    </w:lvl>
  </w:abstractNum>
  <w:abstractNum w:abstractNumId="26" w15:restartNumberingAfterBreak="0">
    <w:nsid w:val="0000001E"/>
    <w:multiLevelType w:val="multilevel"/>
    <w:tmpl w:val="B524CAB0"/>
    <w:name w:val="WW8Num35"/>
    <w:lvl w:ilvl="0">
      <w:start w:val="19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Verdana" w:hAnsi="Verdana" w:cs="Verdana" w:hint="default"/>
        <w:color w:val="auto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color w:val="auto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color w:val="auto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color w:val="auto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color w:val="auto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color w:val="auto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27" w15:restartNumberingAfterBreak="0">
    <w:nsid w:val="0000001F"/>
    <w:multiLevelType w:val="singleLevel"/>
    <w:tmpl w:val="0000001F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hint="default"/>
      </w:rPr>
    </w:lvl>
  </w:abstractNum>
  <w:abstractNum w:abstractNumId="28" w15:restartNumberingAfterBreak="0">
    <w:nsid w:val="00000020"/>
    <w:multiLevelType w:val="singleLevel"/>
    <w:tmpl w:val="C346E86A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sz w:val="20"/>
      </w:rPr>
    </w:lvl>
  </w:abstractNum>
  <w:abstractNum w:abstractNumId="29" w15:restartNumberingAfterBreak="0">
    <w:nsid w:val="00000021"/>
    <w:multiLevelType w:val="singleLevel"/>
    <w:tmpl w:val="00000021"/>
    <w:name w:val="WW8Num3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z w:val="20"/>
      </w:rPr>
    </w:lvl>
  </w:abstractNum>
  <w:abstractNum w:abstractNumId="30" w15:restartNumberingAfterBreak="0">
    <w:nsid w:val="00000022"/>
    <w:multiLevelType w:val="singleLevel"/>
    <w:tmpl w:val="3C24AA38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 w:hint="default"/>
        <w:i w:val="0"/>
        <w:strike w:val="0"/>
        <w:color w:val="auto"/>
        <w:sz w:val="20"/>
        <w:szCs w:val="20"/>
      </w:rPr>
    </w:lvl>
  </w:abstractNum>
  <w:abstractNum w:abstractNumId="31" w15:restartNumberingAfterBreak="0">
    <w:nsid w:val="00000023"/>
    <w:multiLevelType w:val="singleLevel"/>
    <w:tmpl w:val="84B48016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32" w15:restartNumberingAfterBreak="0">
    <w:nsid w:val="00000024"/>
    <w:multiLevelType w:val="multilevel"/>
    <w:tmpl w:val="A2BEDBC6"/>
    <w:name w:val="WW8Num132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/>
        <w:color w:val="auto"/>
        <w:spacing w:val="4"/>
        <w:sz w:val="20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</w:abstractNum>
  <w:abstractNum w:abstractNumId="33" w15:restartNumberingAfterBreak="0">
    <w:nsid w:val="00000029"/>
    <w:multiLevelType w:val="multilevel"/>
    <w:tmpl w:val="00000029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4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3D52431"/>
    <w:multiLevelType w:val="multilevel"/>
    <w:tmpl w:val="59660FAE"/>
    <w:name w:val="WW8Num1322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36" w15:restartNumberingAfterBreak="0">
    <w:nsid w:val="070171C3"/>
    <w:multiLevelType w:val="multilevel"/>
    <w:tmpl w:val="20920B64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44" w:hanging="384"/>
      </w:pPr>
      <w:rPr>
        <w:rFonts w:eastAsia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Times New Roman" w:hint="default"/>
        <w:b/>
      </w:rPr>
    </w:lvl>
  </w:abstractNum>
  <w:abstractNum w:abstractNumId="37" w15:restartNumberingAfterBreak="0">
    <w:nsid w:val="090C383D"/>
    <w:multiLevelType w:val="hybridMultilevel"/>
    <w:tmpl w:val="7194C0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094A1BF7"/>
    <w:multiLevelType w:val="hybridMultilevel"/>
    <w:tmpl w:val="EBD83C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A0E59F4"/>
    <w:multiLevelType w:val="hybridMultilevel"/>
    <w:tmpl w:val="4F3865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0D720139"/>
    <w:multiLevelType w:val="hybridMultilevel"/>
    <w:tmpl w:val="C1926F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07C170F"/>
    <w:multiLevelType w:val="hybridMultilevel"/>
    <w:tmpl w:val="91C6C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137363B9"/>
    <w:multiLevelType w:val="hybridMultilevel"/>
    <w:tmpl w:val="568C9EFE"/>
    <w:lvl w:ilvl="0" w:tplc="0415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3" w15:restartNumberingAfterBreak="0">
    <w:nsid w:val="139608DC"/>
    <w:multiLevelType w:val="multilevel"/>
    <w:tmpl w:val="AB042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Verdana" w:hAnsi="Arial" w:cs="Arial" w:hint="default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Times New Roman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16C1104F"/>
    <w:multiLevelType w:val="hybridMultilevel"/>
    <w:tmpl w:val="BAAABB3A"/>
    <w:lvl w:ilvl="0" w:tplc="20083F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176F32BE"/>
    <w:multiLevelType w:val="multilevel"/>
    <w:tmpl w:val="B8040B1C"/>
    <w:lvl w:ilvl="0">
      <w:start w:val="18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6" w15:restartNumberingAfterBreak="0">
    <w:nsid w:val="183C7062"/>
    <w:multiLevelType w:val="hybridMultilevel"/>
    <w:tmpl w:val="3970FA98"/>
    <w:lvl w:ilvl="0" w:tplc="0060A36E">
      <w:start w:val="1"/>
      <w:numFmt w:val="lowerLetter"/>
      <w:lvlText w:val="%1)"/>
      <w:lvlJc w:val="left"/>
      <w:pPr>
        <w:ind w:left="1793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7" w15:restartNumberingAfterBreak="0">
    <w:nsid w:val="18A8080A"/>
    <w:multiLevelType w:val="hybridMultilevel"/>
    <w:tmpl w:val="F1C0D824"/>
    <w:lvl w:ilvl="0" w:tplc="0415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8" w15:restartNumberingAfterBreak="0">
    <w:nsid w:val="1C996215"/>
    <w:multiLevelType w:val="singleLevel"/>
    <w:tmpl w:val="62E20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1CED6EDD"/>
    <w:multiLevelType w:val="hybridMultilevel"/>
    <w:tmpl w:val="FA72703C"/>
    <w:lvl w:ilvl="0" w:tplc="168C3B5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DBE2656"/>
    <w:multiLevelType w:val="hybridMultilevel"/>
    <w:tmpl w:val="D6529F60"/>
    <w:lvl w:ilvl="0" w:tplc="0415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1" w15:restartNumberingAfterBreak="0">
    <w:nsid w:val="20E6545B"/>
    <w:multiLevelType w:val="hybridMultilevel"/>
    <w:tmpl w:val="9AD670D0"/>
    <w:lvl w:ilvl="0" w:tplc="7E248CD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115673F"/>
    <w:multiLevelType w:val="multilevel"/>
    <w:tmpl w:val="680AE158"/>
    <w:lvl w:ilvl="0">
      <w:start w:val="19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21311683"/>
    <w:multiLevelType w:val="multilevel"/>
    <w:tmpl w:val="26086E22"/>
    <w:name w:val="WW8Num1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8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4" w15:restartNumberingAfterBreak="0">
    <w:nsid w:val="23D00CDB"/>
    <w:multiLevelType w:val="hybridMultilevel"/>
    <w:tmpl w:val="DCC02FD6"/>
    <w:name w:val="WW8Num32222222"/>
    <w:lvl w:ilvl="0" w:tplc="A428338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caps w:val="0"/>
        <w:strike w:val="0"/>
        <w:dstrike w:val="0"/>
        <w:vanish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252B280C"/>
    <w:multiLevelType w:val="hybridMultilevel"/>
    <w:tmpl w:val="D90C29E6"/>
    <w:lvl w:ilvl="0" w:tplc="DD1861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8A45D76"/>
    <w:multiLevelType w:val="hybridMultilevel"/>
    <w:tmpl w:val="9E5A7D7E"/>
    <w:lvl w:ilvl="0" w:tplc="8CFAD3C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7" w15:restartNumberingAfterBreak="0">
    <w:nsid w:val="2A096612"/>
    <w:multiLevelType w:val="multilevel"/>
    <w:tmpl w:val="0980F20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decimal"/>
      <w:isLgl/>
      <w:lvlText w:val="%1.%2"/>
      <w:lvlJc w:val="left"/>
      <w:pPr>
        <w:ind w:left="728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8" w15:restartNumberingAfterBreak="0">
    <w:nsid w:val="2A250B63"/>
    <w:multiLevelType w:val="multilevel"/>
    <w:tmpl w:val="F8F2DDAA"/>
    <w:lvl w:ilvl="0">
      <w:start w:val="1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9" w15:restartNumberingAfterBreak="0">
    <w:nsid w:val="2D000DB2"/>
    <w:multiLevelType w:val="multilevel"/>
    <w:tmpl w:val="43661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353E422C"/>
    <w:multiLevelType w:val="hybridMultilevel"/>
    <w:tmpl w:val="8D124C7E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17">
      <w:start w:val="1"/>
      <w:numFmt w:val="lowerLetter"/>
      <w:lvlText w:val="%4)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1" w15:restartNumberingAfterBreak="0">
    <w:nsid w:val="38F01BBD"/>
    <w:multiLevelType w:val="hybridMultilevel"/>
    <w:tmpl w:val="94A8741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2" w15:restartNumberingAfterBreak="0">
    <w:nsid w:val="3A981C69"/>
    <w:multiLevelType w:val="multilevel"/>
    <w:tmpl w:val="8C786456"/>
    <w:name w:val="WW8Num1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154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3" w15:restartNumberingAfterBreak="0">
    <w:nsid w:val="3BDF0E6B"/>
    <w:multiLevelType w:val="hybridMultilevel"/>
    <w:tmpl w:val="BD68B824"/>
    <w:lvl w:ilvl="0" w:tplc="56042C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4" w15:restartNumberingAfterBreak="0">
    <w:nsid w:val="3C9F6EE2"/>
    <w:multiLevelType w:val="hybridMultilevel"/>
    <w:tmpl w:val="3BE4FA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DA21E46"/>
    <w:multiLevelType w:val="hybridMultilevel"/>
    <w:tmpl w:val="4648BE9C"/>
    <w:lvl w:ilvl="0" w:tplc="2B081D74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3E335B77"/>
    <w:multiLevelType w:val="hybridMultilevel"/>
    <w:tmpl w:val="526EC6D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E921DF4"/>
    <w:multiLevelType w:val="multilevel"/>
    <w:tmpl w:val="8EC6CE1C"/>
    <w:name w:val="WW8Num132"/>
    <w:lvl w:ilvl="0">
      <w:start w:val="1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8" w15:restartNumberingAfterBreak="0">
    <w:nsid w:val="3EE22213"/>
    <w:multiLevelType w:val="multilevel"/>
    <w:tmpl w:val="719C016E"/>
    <w:name w:val="WW8Num13"/>
    <w:lvl w:ilvl="0">
      <w:start w:val="15"/>
      <w:numFmt w:val="decimal"/>
      <w:lvlText w:val="%1."/>
      <w:lvlJc w:val="left"/>
      <w:pPr>
        <w:ind w:left="444" w:hanging="444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444" w:hanging="444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9" w15:restartNumberingAfterBreak="0">
    <w:nsid w:val="3F7F2227"/>
    <w:multiLevelType w:val="hybridMultilevel"/>
    <w:tmpl w:val="D3EA3E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402F071B"/>
    <w:multiLevelType w:val="hybridMultilevel"/>
    <w:tmpl w:val="CB5E7F6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42F56AC5"/>
    <w:multiLevelType w:val="multilevel"/>
    <w:tmpl w:val="2C6479B6"/>
    <w:name w:val="WW8Num13222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72" w15:restartNumberingAfterBreak="0">
    <w:nsid w:val="44DD067A"/>
    <w:multiLevelType w:val="hybridMultilevel"/>
    <w:tmpl w:val="0268A672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300A242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3" w15:restartNumberingAfterBreak="0">
    <w:nsid w:val="44F53875"/>
    <w:multiLevelType w:val="hybridMultilevel"/>
    <w:tmpl w:val="224AFB02"/>
    <w:lvl w:ilvl="0" w:tplc="2F5C48E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4" w15:restartNumberingAfterBreak="0">
    <w:nsid w:val="494652D7"/>
    <w:multiLevelType w:val="multilevel"/>
    <w:tmpl w:val="C83AD442"/>
    <w:name w:val="WW8Num132222"/>
    <w:lvl w:ilvl="0">
      <w:start w:val="1"/>
      <w:numFmt w:val="decimal"/>
      <w:lvlText w:val="%1)"/>
      <w:lvlJc w:val="left"/>
      <w:pPr>
        <w:ind w:left="360" w:hanging="360"/>
      </w:pPr>
      <w:rPr>
        <w:rFonts w:ascii="Verdana" w:eastAsia="Times New Roman" w:hAnsi="Verdana" w:cs="Times New Roman" w:hint="default"/>
        <w:b w:val="0"/>
        <w:color w:val="auto"/>
        <w:spacing w:val="4"/>
        <w:sz w:val="2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75" w15:restartNumberingAfterBreak="0">
    <w:nsid w:val="51865A22"/>
    <w:multiLevelType w:val="hybridMultilevel"/>
    <w:tmpl w:val="E5F0ADFE"/>
    <w:lvl w:ilvl="0" w:tplc="61E87EE2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6" w15:restartNumberingAfterBreak="0">
    <w:nsid w:val="53B33D14"/>
    <w:multiLevelType w:val="hybridMultilevel"/>
    <w:tmpl w:val="2760DA86"/>
    <w:lvl w:ilvl="0" w:tplc="EAC403F2">
      <w:start w:val="1"/>
      <w:numFmt w:val="decimal"/>
      <w:lvlText w:val="%1."/>
      <w:lvlJc w:val="left"/>
      <w:pPr>
        <w:ind w:left="25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7" w15:restartNumberingAfterBreak="0">
    <w:nsid w:val="56343ECD"/>
    <w:multiLevelType w:val="multilevel"/>
    <w:tmpl w:val="21181432"/>
    <w:name w:val="WW8Num1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78" w15:restartNumberingAfterBreak="0">
    <w:nsid w:val="60C11BAE"/>
    <w:multiLevelType w:val="hybridMultilevel"/>
    <w:tmpl w:val="239C59DC"/>
    <w:name w:val="WW8Num62"/>
    <w:lvl w:ilvl="0" w:tplc="8CFAD3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45674BA"/>
    <w:multiLevelType w:val="multilevel"/>
    <w:tmpl w:val="9B0209D0"/>
    <w:name w:val="WW8Num1322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 w:val="0"/>
        <w:color w:val="auto"/>
        <w:spacing w:val="4"/>
        <w:sz w:val="20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</w:abstractNum>
  <w:abstractNum w:abstractNumId="80" w15:restartNumberingAfterBreak="0">
    <w:nsid w:val="68345F31"/>
    <w:multiLevelType w:val="multilevel"/>
    <w:tmpl w:val="95A2D1A4"/>
    <w:lvl w:ilvl="0">
      <w:start w:val="16"/>
      <w:numFmt w:val="decimal"/>
      <w:lvlText w:val="%1"/>
      <w:lvlJc w:val="left"/>
      <w:pPr>
        <w:ind w:left="384" w:hanging="384"/>
      </w:pPr>
      <w:rPr>
        <w:rFonts w:eastAsia="Verdana" w:hint="default"/>
        <w:b/>
      </w:rPr>
    </w:lvl>
    <w:lvl w:ilvl="1">
      <w:start w:val="1"/>
      <w:numFmt w:val="decimal"/>
      <w:lvlText w:val="%1.%2"/>
      <w:lvlJc w:val="left"/>
      <w:pPr>
        <w:ind w:left="526" w:hanging="384"/>
      </w:pPr>
      <w:rPr>
        <w:rFonts w:eastAsia="Verdana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Verdana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Verdana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Verdana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Verdana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Verdana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Verdana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Verdana" w:hint="default"/>
        <w:b/>
      </w:rPr>
    </w:lvl>
  </w:abstractNum>
  <w:abstractNum w:abstractNumId="81" w15:restartNumberingAfterBreak="0">
    <w:nsid w:val="6A503C30"/>
    <w:multiLevelType w:val="hybridMultilevel"/>
    <w:tmpl w:val="BC44ED9E"/>
    <w:lvl w:ilvl="0" w:tplc="9048BF36">
      <w:start w:val="1"/>
      <w:numFmt w:val="decimal"/>
      <w:lvlText w:val="%1)"/>
      <w:lvlJc w:val="left"/>
      <w:pPr>
        <w:tabs>
          <w:tab w:val="num" w:pos="1113"/>
        </w:tabs>
        <w:ind w:left="1113" w:hanging="405"/>
      </w:pPr>
      <w:rPr>
        <w:rFonts w:hint="default"/>
      </w:rPr>
    </w:lvl>
    <w:lvl w:ilvl="1" w:tplc="6E74E29C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2" w15:restartNumberingAfterBreak="0">
    <w:nsid w:val="6EB86A86"/>
    <w:multiLevelType w:val="multilevel"/>
    <w:tmpl w:val="59660FAE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83" w15:restartNumberingAfterBreak="0">
    <w:nsid w:val="6F24169B"/>
    <w:multiLevelType w:val="multilevel"/>
    <w:tmpl w:val="FD00A1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154" w:hanging="444"/>
      </w:pPr>
      <w:rPr>
        <w:rFonts w:ascii="Arial" w:hAnsi="Arial" w:cs="Arial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4" w15:restartNumberingAfterBreak="0">
    <w:nsid w:val="709F5BC7"/>
    <w:multiLevelType w:val="hybridMultilevel"/>
    <w:tmpl w:val="83421DBA"/>
    <w:name w:val="WW8Num622"/>
    <w:lvl w:ilvl="0" w:tplc="47DE6D2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C70A3F7C">
      <w:start w:val="1"/>
      <w:numFmt w:val="decimal"/>
      <w:lvlText w:val="%3."/>
      <w:lvlJc w:val="left"/>
      <w:pPr>
        <w:tabs>
          <w:tab w:val="num" w:pos="2385"/>
        </w:tabs>
        <w:ind w:left="2385" w:hanging="405"/>
      </w:pPr>
      <w:rPr>
        <w:rFonts w:ascii="Arial" w:eastAsia="Times New Roman" w:hAnsi="Arial" w:cs="Arial" w:hint="default"/>
      </w:rPr>
    </w:lvl>
    <w:lvl w:ilvl="3" w:tplc="D01A251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 w15:restartNumberingAfterBreak="0">
    <w:nsid w:val="78133170"/>
    <w:multiLevelType w:val="multilevel"/>
    <w:tmpl w:val="18921A78"/>
    <w:lvl w:ilvl="0">
      <w:start w:val="1"/>
      <w:numFmt w:val="decimal"/>
      <w:lvlText w:val="%1)"/>
      <w:lvlJc w:val="left"/>
      <w:pPr>
        <w:ind w:left="1353" w:hanging="360"/>
      </w:pPr>
      <w:rPr>
        <w:rFonts w:ascii="Arial" w:eastAsia="Times New Roman" w:hAnsi="Arial" w:cs="Arial" w:hint="default"/>
        <w:b w:val="0"/>
        <w:color w:val="auto"/>
        <w:spacing w:val="4"/>
        <w:sz w:val="20"/>
      </w:rPr>
    </w:lvl>
    <w:lvl w:ilvl="1">
      <w:start w:val="1"/>
      <w:numFmt w:val="decimal"/>
      <w:lvlText w:val="%1.%2"/>
      <w:lvlJc w:val="left"/>
      <w:pPr>
        <w:ind w:left="1713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073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33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433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793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153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153" w:hanging="2160"/>
      </w:pPr>
      <w:rPr>
        <w:rFonts w:hint="default"/>
        <w:b/>
      </w:rPr>
    </w:lvl>
  </w:abstractNum>
  <w:num w:numId="1" w16cid:durableId="185408862">
    <w:abstractNumId w:val="0"/>
  </w:num>
  <w:num w:numId="2" w16cid:durableId="524446741">
    <w:abstractNumId w:val="4"/>
  </w:num>
  <w:num w:numId="3" w16cid:durableId="615908392">
    <w:abstractNumId w:val="6"/>
  </w:num>
  <w:num w:numId="4" w16cid:durableId="1667778846">
    <w:abstractNumId w:val="8"/>
  </w:num>
  <w:num w:numId="5" w16cid:durableId="1889681432">
    <w:abstractNumId w:val="9"/>
  </w:num>
  <w:num w:numId="6" w16cid:durableId="1375077570">
    <w:abstractNumId w:val="10"/>
  </w:num>
  <w:num w:numId="7" w16cid:durableId="645626104">
    <w:abstractNumId w:val="11"/>
  </w:num>
  <w:num w:numId="8" w16cid:durableId="175734256">
    <w:abstractNumId w:val="19"/>
  </w:num>
  <w:num w:numId="9" w16cid:durableId="1863469617">
    <w:abstractNumId w:val="21"/>
  </w:num>
  <w:num w:numId="10" w16cid:durableId="1735812200">
    <w:abstractNumId w:val="24"/>
  </w:num>
  <w:num w:numId="11" w16cid:durableId="421144659">
    <w:abstractNumId w:val="31"/>
  </w:num>
  <w:num w:numId="12" w16cid:durableId="1570964756">
    <w:abstractNumId w:val="40"/>
  </w:num>
  <w:num w:numId="13" w16cid:durableId="958729312">
    <w:abstractNumId w:val="71"/>
  </w:num>
  <w:num w:numId="14" w16cid:durableId="439839520">
    <w:abstractNumId w:val="46"/>
  </w:num>
  <w:num w:numId="15" w16cid:durableId="823161487">
    <w:abstractNumId w:val="47"/>
  </w:num>
  <w:num w:numId="16" w16cid:durableId="1999452971">
    <w:abstractNumId w:val="50"/>
  </w:num>
  <w:num w:numId="17" w16cid:durableId="846671126">
    <w:abstractNumId w:val="42"/>
  </w:num>
  <w:num w:numId="18" w16cid:durableId="2128160458">
    <w:abstractNumId w:val="64"/>
  </w:num>
  <w:num w:numId="19" w16cid:durableId="45225793">
    <w:abstractNumId w:val="62"/>
  </w:num>
  <w:num w:numId="20" w16cid:durableId="658309790">
    <w:abstractNumId w:val="49"/>
  </w:num>
  <w:num w:numId="21" w16cid:durableId="2061467624">
    <w:abstractNumId w:val="56"/>
  </w:num>
  <w:num w:numId="22" w16cid:durableId="1646659124">
    <w:abstractNumId w:val="36"/>
  </w:num>
  <w:num w:numId="23" w16cid:durableId="523714684">
    <w:abstractNumId w:val="80"/>
  </w:num>
  <w:num w:numId="24" w16cid:durableId="818690059">
    <w:abstractNumId w:val="57"/>
  </w:num>
  <w:num w:numId="25" w16cid:durableId="1222134218">
    <w:abstractNumId w:val="58"/>
  </w:num>
  <w:num w:numId="26" w16cid:durableId="1521385313">
    <w:abstractNumId w:val="45"/>
  </w:num>
  <w:num w:numId="27" w16cid:durableId="1849371824">
    <w:abstractNumId w:val="85"/>
  </w:num>
  <w:num w:numId="28" w16cid:durableId="1264652362">
    <w:abstractNumId w:val="73"/>
  </w:num>
  <w:num w:numId="29" w16cid:durableId="245923178">
    <w:abstractNumId w:val="52"/>
  </w:num>
  <w:num w:numId="30" w16cid:durableId="350453034">
    <w:abstractNumId w:val="37"/>
  </w:num>
  <w:num w:numId="31" w16cid:durableId="1502693590">
    <w:abstractNumId w:val="82"/>
  </w:num>
  <w:num w:numId="32" w16cid:durableId="387656699">
    <w:abstractNumId w:val="83"/>
  </w:num>
  <w:num w:numId="33" w16cid:durableId="148137232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31923970">
    <w:abstractNumId w:val="43"/>
  </w:num>
  <w:num w:numId="35" w16cid:durableId="551772535">
    <w:abstractNumId w:val="59"/>
  </w:num>
  <w:num w:numId="36" w16cid:durableId="1745374503">
    <w:abstractNumId w:val="61"/>
  </w:num>
  <w:num w:numId="37" w16cid:durableId="1200900398">
    <w:abstractNumId w:val="41"/>
  </w:num>
  <w:num w:numId="38" w16cid:durableId="1862889731">
    <w:abstractNumId w:val="55"/>
  </w:num>
  <w:num w:numId="39" w16cid:durableId="1793279101">
    <w:abstractNumId w:val="39"/>
  </w:num>
  <w:num w:numId="40" w16cid:durableId="537401968">
    <w:abstractNumId w:val="72"/>
  </w:num>
  <w:num w:numId="41" w16cid:durableId="528841226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312906925">
    <w:abstractNumId w:val="70"/>
  </w:num>
  <w:num w:numId="43" w16cid:durableId="2121104251">
    <w:abstractNumId w:val="48"/>
    <w:lvlOverride w:ilvl="0">
      <w:startOverride w:val="1"/>
    </w:lvlOverride>
  </w:num>
  <w:num w:numId="44" w16cid:durableId="1510832901">
    <w:abstractNumId w:val="8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128423334">
    <w:abstractNumId w:val="43"/>
  </w:num>
  <w:num w:numId="46" w16cid:durableId="724254145">
    <w:abstractNumId w:val="84"/>
  </w:num>
  <w:num w:numId="47" w16cid:durableId="868176601">
    <w:abstractNumId w:val="63"/>
  </w:num>
  <w:num w:numId="48" w16cid:durableId="1262253970">
    <w:abstractNumId w:val="60"/>
  </w:num>
  <w:num w:numId="49" w16cid:durableId="1289778855">
    <w:abstractNumId w:val="66"/>
  </w:num>
  <w:num w:numId="50" w16cid:durableId="1857189389">
    <w:abstractNumId w:val="76"/>
  </w:num>
  <w:num w:numId="51" w16cid:durableId="1644509164">
    <w:abstractNumId w:val="65"/>
  </w:num>
  <w:num w:numId="52" w16cid:durableId="1298685116">
    <w:abstractNumId w:val="75"/>
  </w:num>
  <w:num w:numId="53" w16cid:durableId="1403675728">
    <w:abstractNumId w:val="33"/>
  </w:num>
  <w:num w:numId="54" w16cid:durableId="770665206">
    <w:abstractNumId w:val="44"/>
  </w:num>
  <w:num w:numId="55" w16cid:durableId="31805850">
    <w:abstractNumId w:val="51"/>
  </w:num>
  <w:num w:numId="56" w16cid:durableId="1080251030">
    <w:abstractNumId w:val="34"/>
  </w:num>
  <w:num w:numId="57" w16cid:durableId="1315255349">
    <w:abstractNumId w:val="38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6F1F"/>
    <w:rsid w:val="00032E84"/>
    <w:rsid w:val="00034AF3"/>
    <w:rsid w:val="00034EFB"/>
    <w:rsid w:val="00047F36"/>
    <w:rsid w:val="00063980"/>
    <w:rsid w:val="00066F1F"/>
    <w:rsid w:val="00082E78"/>
    <w:rsid w:val="00091F95"/>
    <w:rsid w:val="000B19E1"/>
    <w:rsid w:val="000B3965"/>
    <w:rsid w:val="000D3E5A"/>
    <w:rsid w:val="000D6018"/>
    <w:rsid w:val="000F22B1"/>
    <w:rsid w:val="00113213"/>
    <w:rsid w:val="00133855"/>
    <w:rsid w:val="001345B6"/>
    <w:rsid w:val="00146296"/>
    <w:rsid w:val="001465CB"/>
    <w:rsid w:val="00170D6A"/>
    <w:rsid w:val="00186E00"/>
    <w:rsid w:val="00194916"/>
    <w:rsid w:val="001962EC"/>
    <w:rsid w:val="001B41CA"/>
    <w:rsid w:val="001C1D28"/>
    <w:rsid w:val="001C3F92"/>
    <w:rsid w:val="001C6361"/>
    <w:rsid w:val="001F2E69"/>
    <w:rsid w:val="00205D88"/>
    <w:rsid w:val="00211A52"/>
    <w:rsid w:val="0023044A"/>
    <w:rsid w:val="002331CE"/>
    <w:rsid w:val="00251150"/>
    <w:rsid w:val="00263653"/>
    <w:rsid w:val="0027090E"/>
    <w:rsid w:val="002741FD"/>
    <w:rsid w:val="0027520B"/>
    <w:rsid w:val="00287B41"/>
    <w:rsid w:val="00290BE1"/>
    <w:rsid w:val="002978DC"/>
    <w:rsid w:val="00297B8A"/>
    <w:rsid w:val="002A1D6D"/>
    <w:rsid w:val="002A5E6F"/>
    <w:rsid w:val="002B30D4"/>
    <w:rsid w:val="002C6300"/>
    <w:rsid w:val="002C6BC1"/>
    <w:rsid w:val="002C76FA"/>
    <w:rsid w:val="002D5790"/>
    <w:rsid w:val="002D7860"/>
    <w:rsid w:val="002F4F07"/>
    <w:rsid w:val="002F4FF4"/>
    <w:rsid w:val="002F5278"/>
    <w:rsid w:val="00311B60"/>
    <w:rsid w:val="00311D86"/>
    <w:rsid w:val="00313F2B"/>
    <w:rsid w:val="0031417B"/>
    <w:rsid w:val="00314FC3"/>
    <w:rsid w:val="0032328D"/>
    <w:rsid w:val="0033025D"/>
    <w:rsid w:val="00335577"/>
    <w:rsid w:val="0034091D"/>
    <w:rsid w:val="0034697B"/>
    <w:rsid w:val="00347189"/>
    <w:rsid w:val="00347506"/>
    <w:rsid w:val="00372E4E"/>
    <w:rsid w:val="00376A74"/>
    <w:rsid w:val="003919C6"/>
    <w:rsid w:val="00396E51"/>
    <w:rsid w:val="003A359E"/>
    <w:rsid w:val="003B0F55"/>
    <w:rsid w:val="003B5AD3"/>
    <w:rsid w:val="003C050C"/>
    <w:rsid w:val="003C2756"/>
    <w:rsid w:val="003D5CF1"/>
    <w:rsid w:val="003D76A4"/>
    <w:rsid w:val="003E2387"/>
    <w:rsid w:val="003E36B1"/>
    <w:rsid w:val="003E3B46"/>
    <w:rsid w:val="003F3619"/>
    <w:rsid w:val="00414EA8"/>
    <w:rsid w:val="004168A1"/>
    <w:rsid w:val="00420E7B"/>
    <w:rsid w:val="00420ECC"/>
    <w:rsid w:val="0042457A"/>
    <w:rsid w:val="00424AF1"/>
    <w:rsid w:val="00433502"/>
    <w:rsid w:val="004358A9"/>
    <w:rsid w:val="004375E5"/>
    <w:rsid w:val="004511EE"/>
    <w:rsid w:val="00456297"/>
    <w:rsid w:val="00465589"/>
    <w:rsid w:val="0047659D"/>
    <w:rsid w:val="004856A2"/>
    <w:rsid w:val="00485B45"/>
    <w:rsid w:val="004A781B"/>
    <w:rsid w:val="004B0736"/>
    <w:rsid w:val="004B340F"/>
    <w:rsid w:val="004C78E2"/>
    <w:rsid w:val="004D17B9"/>
    <w:rsid w:val="004D3949"/>
    <w:rsid w:val="004E62B0"/>
    <w:rsid w:val="004F3FE8"/>
    <w:rsid w:val="004F7AF2"/>
    <w:rsid w:val="00521580"/>
    <w:rsid w:val="00534257"/>
    <w:rsid w:val="00535686"/>
    <w:rsid w:val="00541CC9"/>
    <w:rsid w:val="00545BB1"/>
    <w:rsid w:val="00552DB7"/>
    <w:rsid w:val="00554F07"/>
    <w:rsid w:val="00560015"/>
    <w:rsid w:val="005637F9"/>
    <w:rsid w:val="00570FAF"/>
    <w:rsid w:val="005761BC"/>
    <w:rsid w:val="005827A5"/>
    <w:rsid w:val="00586145"/>
    <w:rsid w:val="00594F1A"/>
    <w:rsid w:val="005B4117"/>
    <w:rsid w:val="005B52F3"/>
    <w:rsid w:val="005B59B0"/>
    <w:rsid w:val="005C731B"/>
    <w:rsid w:val="005F213B"/>
    <w:rsid w:val="005F2D9E"/>
    <w:rsid w:val="005F4643"/>
    <w:rsid w:val="005F6589"/>
    <w:rsid w:val="00601054"/>
    <w:rsid w:val="006045F0"/>
    <w:rsid w:val="00607AE0"/>
    <w:rsid w:val="00635553"/>
    <w:rsid w:val="00667E25"/>
    <w:rsid w:val="00680B6D"/>
    <w:rsid w:val="006951C6"/>
    <w:rsid w:val="006A3C35"/>
    <w:rsid w:val="006B00EB"/>
    <w:rsid w:val="006E4D7B"/>
    <w:rsid w:val="006F4E83"/>
    <w:rsid w:val="006F6E82"/>
    <w:rsid w:val="007045C6"/>
    <w:rsid w:val="00704AEF"/>
    <w:rsid w:val="00714909"/>
    <w:rsid w:val="007245CA"/>
    <w:rsid w:val="007276ED"/>
    <w:rsid w:val="0073450B"/>
    <w:rsid w:val="007420B3"/>
    <w:rsid w:val="00744BAB"/>
    <w:rsid w:val="007542D1"/>
    <w:rsid w:val="007561AA"/>
    <w:rsid w:val="00764A0A"/>
    <w:rsid w:val="00766D22"/>
    <w:rsid w:val="00773101"/>
    <w:rsid w:val="0077710E"/>
    <w:rsid w:val="00792266"/>
    <w:rsid w:val="00793CA3"/>
    <w:rsid w:val="007B2934"/>
    <w:rsid w:val="007B5624"/>
    <w:rsid w:val="007B635F"/>
    <w:rsid w:val="007D2E0A"/>
    <w:rsid w:val="007D771F"/>
    <w:rsid w:val="007E5B60"/>
    <w:rsid w:val="007F625E"/>
    <w:rsid w:val="00803645"/>
    <w:rsid w:val="0080439D"/>
    <w:rsid w:val="00806E77"/>
    <w:rsid w:val="00815D47"/>
    <w:rsid w:val="00817BE8"/>
    <w:rsid w:val="00834A62"/>
    <w:rsid w:val="00841F57"/>
    <w:rsid w:val="00852C78"/>
    <w:rsid w:val="008646C9"/>
    <w:rsid w:val="00864A8D"/>
    <w:rsid w:val="00866E85"/>
    <w:rsid w:val="00870AA3"/>
    <w:rsid w:val="00874E99"/>
    <w:rsid w:val="00877967"/>
    <w:rsid w:val="00883E1E"/>
    <w:rsid w:val="008A1D80"/>
    <w:rsid w:val="008A26BF"/>
    <w:rsid w:val="008B3261"/>
    <w:rsid w:val="008C39DF"/>
    <w:rsid w:val="008D1F5D"/>
    <w:rsid w:val="008E176A"/>
    <w:rsid w:val="00912990"/>
    <w:rsid w:val="0092796E"/>
    <w:rsid w:val="009337FF"/>
    <w:rsid w:val="00934214"/>
    <w:rsid w:val="00940194"/>
    <w:rsid w:val="009407D9"/>
    <w:rsid w:val="00940985"/>
    <w:rsid w:val="00942BEB"/>
    <w:rsid w:val="00962AC1"/>
    <w:rsid w:val="00970604"/>
    <w:rsid w:val="0099593C"/>
    <w:rsid w:val="009B2C77"/>
    <w:rsid w:val="009B42F2"/>
    <w:rsid w:val="009B7BF7"/>
    <w:rsid w:val="009C094D"/>
    <w:rsid w:val="009C2515"/>
    <w:rsid w:val="009C5254"/>
    <w:rsid w:val="009C5C03"/>
    <w:rsid w:val="009C6A0F"/>
    <w:rsid w:val="009D127E"/>
    <w:rsid w:val="009D472F"/>
    <w:rsid w:val="009F5A8C"/>
    <w:rsid w:val="00A01451"/>
    <w:rsid w:val="00A079EF"/>
    <w:rsid w:val="00A26A3F"/>
    <w:rsid w:val="00A2781B"/>
    <w:rsid w:val="00A32C44"/>
    <w:rsid w:val="00A41EB7"/>
    <w:rsid w:val="00A43A82"/>
    <w:rsid w:val="00A46FEE"/>
    <w:rsid w:val="00A6760F"/>
    <w:rsid w:val="00A7348A"/>
    <w:rsid w:val="00A824B4"/>
    <w:rsid w:val="00A82E69"/>
    <w:rsid w:val="00A86168"/>
    <w:rsid w:val="00A86AD4"/>
    <w:rsid w:val="00A978E7"/>
    <w:rsid w:val="00AF28DE"/>
    <w:rsid w:val="00AF2985"/>
    <w:rsid w:val="00B034C8"/>
    <w:rsid w:val="00B07D5D"/>
    <w:rsid w:val="00B10C21"/>
    <w:rsid w:val="00B1245C"/>
    <w:rsid w:val="00B15384"/>
    <w:rsid w:val="00B42F1E"/>
    <w:rsid w:val="00B45416"/>
    <w:rsid w:val="00B45C2E"/>
    <w:rsid w:val="00B60131"/>
    <w:rsid w:val="00B6792A"/>
    <w:rsid w:val="00B77365"/>
    <w:rsid w:val="00B86D84"/>
    <w:rsid w:val="00B95187"/>
    <w:rsid w:val="00BA3307"/>
    <w:rsid w:val="00BB74C2"/>
    <w:rsid w:val="00BD0104"/>
    <w:rsid w:val="00BE495A"/>
    <w:rsid w:val="00BF3EF9"/>
    <w:rsid w:val="00BF457F"/>
    <w:rsid w:val="00BF4614"/>
    <w:rsid w:val="00BF6763"/>
    <w:rsid w:val="00C154D6"/>
    <w:rsid w:val="00C27437"/>
    <w:rsid w:val="00C30635"/>
    <w:rsid w:val="00C3290E"/>
    <w:rsid w:val="00C343AD"/>
    <w:rsid w:val="00C35B26"/>
    <w:rsid w:val="00C44178"/>
    <w:rsid w:val="00C472D7"/>
    <w:rsid w:val="00C5026A"/>
    <w:rsid w:val="00C60DB4"/>
    <w:rsid w:val="00CB0D8A"/>
    <w:rsid w:val="00CC69DC"/>
    <w:rsid w:val="00CD464A"/>
    <w:rsid w:val="00CD6B55"/>
    <w:rsid w:val="00CD7CDE"/>
    <w:rsid w:val="00CE0E9B"/>
    <w:rsid w:val="00CE40C7"/>
    <w:rsid w:val="00CF0502"/>
    <w:rsid w:val="00D0429D"/>
    <w:rsid w:val="00D21BE0"/>
    <w:rsid w:val="00D24157"/>
    <w:rsid w:val="00D24255"/>
    <w:rsid w:val="00D26684"/>
    <w:rsid w:val="00D3542F"/>
    <w:rsid w:val="00D40D50"/>
    <w:rsid w:val="00D434C8"/>
    <w:rsid w:val="00D43A1A"/>
    <w:rsid w:val="00D5179F"/>
    <w:rsid w:val="00D528FA"/>
    <w:rsid w:val="00D53020"/>
    <w:rsid w:val="00D56A05"/>
    <w:rsid w:val="00D63FC8"/>
    <w:rsid w:val="00D66007"/>
    <w:rsid w:val="00D836EA"/>
    <w:rsid w:val="00D866E9"/>
    <w:rsid w:val="00D87687"/>
    <w:rsid w:val="00D913DF"/>
    <w:rsid w:val="00DA7644"/>
    <w:rsid w:val="00E0007C"/>
    <w:rsid w:val="00E040EC"/>
    <w:rsid w:val="00E07600"/>
    <w:rsid w:val="00E11350"/>
    <w:rsid w:val="00E177D3"/>
    <w:rsid w:val="00E219F2"/>
    <w:rsid w:val="00E27A11"/>
    <w:rsid w:val="00E3542D"/>
    <w:rsid w:val="00E37EA8"/>
    <w:rsid w:val="00E46B6B"/>
    <w:rsid w:val="00E53F1A"/>
    <w:rsid w:val="00E60013"/>
    <w:rsid w:val="00E7187E"/>
    <w:rsid w:val="00E77898"/>
    <w:rsid w:val="00E85258"/>
    <w:rsid w:val="00E938FC"/>
    <w:rsid w:val="00EB5260"/>
    <w:rsid w:val="00EC192B"/>
    <w:rsid w:val="00ED220C"/>
    <w:rsid w:val="00EE3670"/>
    <w:rsid w:val="00EE51C4"/>
    <w:rsid w:val="00EF1275"/>
    <w:rsid w:val="00F01D4D"/>
    <w:rsid w:val="00F04718"/>
    <w:rsid w:val="00F04B1F"/>
    <w:rsid w:val="00F05300"/>
    <w:rsid w:val="00F15086"/>
    <w:rsid w:val="00F1587B"/>
    <w:rsid w:val="00F35B17"/>
    <w:rsid w:val="00F5299F"/>
    <w:rsid w:val="00F52BEE"/>
    <w:rsid w:val="00F639EE"/>
    <w:rsid w:val="00F852E6"/>
    <w:rsid w:val="00F97EFE"/>
    <w:rsid w:val="00FA498F"/>
    <w:rsid w:val="00FC06F2"/>
    <w:rsid w:val="00FC163D"/>
    <w:rsid w:val="00FC339F"/>
    <w:rsid w:val="00FD40D4"/>
    <w:rsid w:val="00FE308B"/>
    <w:rsid w:val="00FF0C76"/>
    <w:rsid w:val="00FF5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86570B2"/>
  <w15:chartTrackingRefBased/>
  <w15:docId w15:val="{D4AB32DC-DBE4-4329-AE7A-67DC0D7F41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37FF"/>
    <w:pPr>
      <w:suppressAutoHyphens/>
    </w:pPr>
    <w:rPr>
      <w:rFonts w:cs="Verdana"/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jc w:val="both"/>
      <w:outlineLvl w:val="0"/>
    </w:pPr>
    <w:rPr>
      <w:b/>
      <w:sz w:val="25"/>
    </w:rPr>
  </w:style>
  <w:style w:type="paragraph" w:styleId="Nagwek2">
    <w:name w:val="heading 2"/>
    <w:aliases w:val=" Znak18"/>
    <w:basedOn w:val="Normalny"/>
    <w:next w:val="Normalny"/>
    <w:qFormat/>
    <w:pPr>
      <w:keepNext/>
      <w:jc w:val="both"/>
      <w:outlineLvl w:val="1"/>
    </w:pPr>
    <w:rPr>
      <w:szCs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qFormat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qFormat/>
    <w:pPr>
      <w:keepNext/>
      <w:snapToGrid w:val="0"/>
      <w:jc w:val="center"/>
      <w:outlineLvl w:val="4"/>
    </w:pPr>
    <w:rPr>
      <w:rFonts w:cs="StarSymbol"/>
      <w:i/>
      <w:iCs/>
      <w:sz w:val="20"/>
      <w:szCs w:val="20"/>
    </w:rPr>
  </w:style>
  <w:style w:type="paragraph" w:styleId="Nagwek6">
    <w:name w:val="heading 6"/>
    <w:basedOn w:val="Normalny"/>
    <w:next w:val="Normalny"/>
    <w:qFormat/>
    <w:pPr>
      <w:spacing w:before="120"/>
      <w:jc w:val="center"/>
      <w:outlineLvl w:val="5"/>
    </w:pPr>
    <w:rPr>
      <w:rFonts w:ascii="Arial" w:hAnsi="Arial" w:cs="StarSymbo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jc w:val="right"/>
      <w:outlineLvl w:val="7"/>
    </w:pPr>
    <w:rPr>
      <w:rFonts w:ascii="Arial" w:hAnsi="Arial" w:cs="StarSymbol"/>
      <w:szCs w:val="20"/>
    </w:rPr>
  </w:style>
  <w:style w:type="paragraph" w:styleId="Nagwek9">
    <w:name w:val="heading 9"/>
    <w:basedOn w:val="Normalny"/>
    <w:next w:val="Normalny"/>
    <w:qFormat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Verdana"/>
    </w:rPr>
  </w:style>
  <w:style w:type="character" w:customStyle="1" w:styleId="WW8Num2z0">
    <w:name w:val="WW8Num2z0"/>
    <w:rPr>
      <w:rFonts w:cs="Verdana"/>
    </w:rPr>
  </w:style>
  <w:style w:type="character" w:customStyle="1" w:styleId="WW8Num3z0">
    <w:name w:val="WW8Num3z0"/>
    <w:rPr>
      <w:rFonts w:ascii="Verdana" w:hAnsi="Verdana" w:cs="Times New Roman"/>
      <w:b/>
      <w:i w:val="0"/>
      <w:spacing w:val="4"/>
      <w:sz w:val="20"/>
      <w:szCs w:val="20"/>
    </w:rPr>
  </w:style>
  <w:style w:type="character" w:customStyle="1" w:styleId="WW8Num4z0">
    <w:name w:val="WW8Num4z0"/>
    <w:rPr>
      <w:rFonts w:ascii="Verdana" w:eastAsia="Verdana" w:hAnsi="Verdana" w:cs="Times New Roman"/>
      <w:b/>
      <w:bCs/>
      <w:spacing w:val="4"/>
      <w:sz w:val="20"/>
      <w:szCs w:val="20"/>
    </w:rPr>
  </w:style>
  <w:style w:type="character" w:customStyle="1" w:styleId="WW8Num4z1">
    <w:name w:val="WW8Num4z1"/>
    <w:rPr>
      <w:rFonts w:ascii="Verdana" w:eastAsia="Verdana" w:hAnsi="Verdana" w:cs="Times New Roman"/>
      <w:b/>
      <w:bCs/>
      <w:color w:val="auto"/>
      <w:spacing w:val="4"/>
      <w:sz w:val="20"/>
      <w:szCs w:val="20"/>
    </w:rPr>
  </w:style>
  <w:style w:type="character" w:customStyle="1" w:styleId="WW8Num5z0">
    <w:name w:val="WW8Num5z0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6z0">
    <w:name w:val="WW8Num6z0"/>
    <w:rPr>
      <w:rFonts w:ascii="Verdana" w:eastAsia="Verdana" w:hAnsi="Verdana" w:cs="Verdana"/>
      <w:b/>
      <w:bCs/>
      <w:spacing w:val="2"/>
      <w:sz w:val="20"/>
      <w:szCs w:val="20"/>
    </w:rPr>
  </w:style>
  <w:style w:type="character" w:customStyle="1" w:styleId="WW8Num7z0">
    <w:name w:val="WW8Num7z0"/>
    <w:rPr>
      <w:rFonts w:ascii="Verdana" w:eastAsia="Verdana" w:hAnsi="Verdana" w:cs="Times New Roman"/>
      <w:b w:val="0"/>
      <w:bCs w:val="0"/>
      <w:sz w:val="20"/>
      <w:szCs w:val="20"/>
      <w:lang w:eastAsia="pl-PL"/>
    </w:rPr>
  </w:style>
  <w:style w:type="character" w:customStyle="1" w:styleId="WW8Num8z0">
    <w:name w:val="WW8Num8z0"/>
    <w:rPr>
      <w:rFonts w:cs="Verdana"/>
      <w:b/>
    </w:rPr>
  </w:style>
  <w:style w:type="character" w:customStyle="1" w:styleId="WW8Num9z0">
    <w:name w:val="WW8Num9z0"/>
    <w:rPr>
      <w:rFonts w:ascii="Verdana" w:hAnsi="Verdana" w:cs="Times New Roman"/>
      <w:sz w:val="20"/>
    </w:rPr>
  </w:style>
  <w:style w:type="character" w:customStyle="1" w:styleId="WW8Num9z2">
    <w:name w:val="WW8Num9z2"/>
    <w:rPr>
      <w:rFonts w:cs="Times New Roman"/>
      <w:b w:val="0"/>
      <w:i w:val="0"/>
    </w:rPr>
  </w:style>
  <w:style w:type="character" w:customStyle="1" w:styleId="WW8Num10z0">
    <w:name w:val="WW8Num10z0"/>
    <w:rPr>
      <w:rFonts w:ascii="Verdana" w:eastAsia="Times New Roman" w:hAnsi="Verdana" w:cs="Times New Roman"/>
      <w:b w:val="0"/>
      <w:spacing w:val="4"/>
      <w:sz w:val="20"/>
    </w:rPr>
  </w:style>
  <w:style w:type="character" w:customStyle="1" w:styleId="WW8Num11z0">
    <w:name w:val="WW8Num11z0"/>
    <w:rPr>
      <w:rFonts w:cs="Times New Roman"/>
      <w:b w:val="0"/>
    </w:rPr>
  </w:style>
  <w:style w:type="character" w:customStyle="1" w:styleId="WW8Num12z0">
    <w:name w:val="WW8Num12z0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13z0">
    <w:name w:val="WW8Num13z0"/>
    <w:rPr>
      <w:rFonts w:ascii="Verdana" w:eastAsia="Times New Roman" w:hAnsi="Verdana" w:cs="Times New Roman"/>
      <w:b w:val="0"/>
      <w:color w:val="auto"/>
      <w:spacing w:val="4"/>
      <w:sz w:val="20"/>
    </w:rPr>
  </w:style>
  <w:style w:type="character" w:customStyle="1" w:styleId="WW8Num14z0">
    <w:name w:val="WW8Num14z0"/>
    <w:rPr>
      <w:rFonts w:ascii="Symbol" w:hAnsi="Symbol" w:cs="Times New Roman"/>
      <w:b w:val="0"/>
      <w:sz w:val="20"/>
      <w:lang w:val="pl-PL"/>
    </w:rPr>
  </w:style>
  <w:style w:type="character" w:customStyle="1" w:styleId="WW8Num14z1">
    <w:name w:val="WW8Num14z1"/>
    <w:rPr>
      <w:rFonts w:ascii="OpenSymbol" w:hAnsi="OpenSymbol" w:cs="Times New Roman"/>
      <w:b w:val="0"/>
    </w:rPr>
  </w:style>
  <w:style w:type="character" w:customStyle="1" w:styleId="WW8Num15z0">
    <w:name w:val="WW8Num15z0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5z1">
    <w:name w:val="WW8Num15z1"/>
    <w:rPr>
      <w:rFonts w:ascii="OpenSymbol" w:hAnsi="OpenSymbol" w:cs="OpenSymbol"/>
    </w:rPr>
  </w:style>
  <w:style w:type="character" w:customStyle="1" w:styleId="WW8Num16z0">
    <w:name w:val="WW8Num16z0"/>
    <w:rPr>
      <w:rFonts w:ascii="Symbol" w:hAnsi="Symbol" w:cs="Times New Roman"/>
      <w:sz w:val="20"/>
      <w:szCs w:val="20"/>
    </w:rPr>
  </w:style>
  <w:style w:type="character" w:customStyle="1" w:styleId="WW8Num16z1">
    <w:name w:val="WW8Num16z1"/>
    <w:rPr>
      <w:rFonts w:ascii="OpenSymbol" w:hAnsi="OpenSymbol" w:cs="Times New Roman"/>
    </w:rPr>
  </w:style>
  <w:style w:type="character" w:customStyle="1" w:styleId="WW8Num17z0">
    <w:name w:val="WW8Num17z0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18z0">
    <w:name w:val="WW8Num18z0"/>
    <w:rPr>
      <w:rFonts w:cs="Verdana"/>
    </w:rPr>
  </w:style>
  <w:style w:type="character" w:customStyle="1" w:styleId="WW8Num19z0">
    <w:name w:val="WW8Num19z0"/>
    <w:rPr>
      <w:rFonts w:ascii="Verdana" w:eastAsia="Times New Roman" w:hAnsi="Verdana" w:cs="Verdana"/>
    </w:rPr>
  </w:style>
  <w:style w:type="character" w:customStyle="1" w:styleId="WW8Num20z0">
    <w:name w:val="WW8Num20z0"/>
    <w:rPr>
      <w:rFonts w:ascii="Verdana" w:hAnsi="Verdana" w:cs="Verdana" w:hint="default"/>
      <w:i w:val="0"/>
      <w:sz w:val="20"/>
      <w:szCs w:val="20"/>
    </w:rPr>
  </w:style>
  <w:style w:type="character" w:customStyle="1" w:styleId="WW8Num21z0">
    <w:name w:val="WW8Num21z0"/>
    <w:rPr>
      <w:rFonts w:ascii="Verdana" w:hAnsi="Verdana" w:cs="Verdana" w:hint="default"/>
      <w:sz w:val="20"/>
    </w:rPr>
  </w:style>
  <w:style w:type="character" w:customStyle="1" w:styleId="WW8Num22z0">
    <w:name w:val="WW8Num22z0"/>
    <w:rPr>
      <w:rFonts w:eastAsia="Verdana" w:cs="Verdana" w:hint="default"/>
      <w:b w:val="0"/>
    </w:rPr>
  </w:style>
  <w:style w:type="character" w:customStyle="1" w:styleId="WW8Num23z0">
    <w:name w:val="WW8Num23z0"/>
    <w:rPr>
      <w:rFonts w:cs="Verdana" w:hint="default"/>
    </w:rPr>
  </w:style>
  <w:style w:type="character" w:customStyle="1" w:styleId="WW8Num24z0">
    <w:name w:val="WW8Num24z0"/>
    <w:rPr>
      <w:rFonts w:ascii="Verdana" w:hAnsi="Verdana" w:cs="Verdana" w:hint="default"/>
      <w:i w:val="0"/>
      <w:sz w:val="20"/>
      <w:szCs w:val="20"/>
    </w:rPr>
  </w:style>
  <w:style w:type="character" w:customStyle="1" w:styleId="WW8Num24z1">
    <w:name w:val="WW8Num24z1"/>
    <w:rPr>
      <w:rFonts w:cs="Verdana"/>
    </w:rPr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Verdana" w:eastAsia="Verdana" w:hAnsi="Verdana" w:cs="Verdana" w:hint="default"/>
      <w:b/>
      <w:sz w:val="20"/>
    </w:rPr>
  </w:style>
  <w:style w:type="character" w:customStyle="1" w:styleId="WW8Num26z0">
    <w:name w:val="WW8Num26z0"/>
    <w:rPr>
      <w:rFonts w:ascii="Verdana" w:eastAsia="Verdana" w:hAnsi="Verdana" w:cs="Verdana" w:hint="default"/>
      <w:bCs/>
      <w:i/>
      <w:sz w:val="20"/>
    </w:rPr>
  </w:style>
  <w:style w:type="character" w:customStyle="1" w:styleId="WW8Num27z0">
    <w:name w:val="WW8Num27z0"/>
    <w:rPr>
      <w:rFonts w:ascii="Verdana" w:hAnsi="Verdana" w:cs="Verdana" w:hint="default"/>
      <w:sz w:val="20"/>
    </w:rPr>
  </w:style>
  <w:style w:type="character" w:customStyle="1" w:styleId="WW8Num28z0">
    <w:name w:val="WW8Num28z0"/>
    <w:rPr>
      <w:rFonts w:ascii="Verdana" w:eastAsia="Verdana" w:hAnsi="Verdana" w:cs="Verdana" w:hint="default"/>
      <w:bCs/>
      <w:sz w:val="20"/>
    </w:rPr>
  </w:style>
  <w:style w:type="character" w:customStyle="1" w:styleId="WW8Num28z1">
    <w:name w:val="WW8Num28z1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29z0">
    <w:name w:val="WW8Num29z0"/>
    <w:rPr>
      <w:rFonts w:ascii="Verdana" w:hAnsi="Verdana" w:cs="Verdana" w:hint="default"/>
      <w:bCs/>
      <w:sz w:val="20"/>
    </w:rPr>
  </w:style>
  <w:style w:type="character" w:customStyle="1" w:styleId="WW8Num30z0">
    <w:name w:val="WW8Num30z0"/>
    <w:rPr>
      <w:rFonts w:ascii="Verdana" w:hAnsi="Verdana" w:cs="Verdana" w:hint="default"/>
      <w:sz w:val="20"/>
      <w:szCs w:val="20"/>
    </w:rPr>
  </w:style>
  <w:style w:type="character" w:customStyle="1" w:styleId="WW8Num31z0">
    <w:name w:val="WW8Num31z0"/>
    <w:rPr>
      <w:rFonts w:ascii="Verdana" w:hAnsi="Verdana" w:cs="Verdana" w:hint="default"/>
      <w:b/>
      <w:i w:val="0"/>
      <w:sz w:val="20"/>
      <w:szCs w:val="20"/>
    </w:rPr>
  </w:style>
  <w:style w:type="character" w:customStyle="1" w:styleId="WW8Num32z0">
    <w:name w:val="WW8Num32z0"/>
    <w:rPr>
      <w:rFonts w:ascii="Verdana" w:hAnsi="Verdana" w:cs="Verdana" w:hint="default"/>
      <w:i w:val="0"/>
      <w:sz w:val="20"/>
      <w:szCs w:val="20"/>
    </w:rPr>
  </w:style>
  <w:style w:type="character" w:customStyle="1" w:styleId="WW8Num33z0">
    <w:name w:val="WW8Num33z0"/>
    <w:rPr>
      <w:rFonts w:ascii="Verdana" w:hAnsi="Verdana" w:cs="Verdana" w:hint="default"/>
      <w:sz w:val="20"/>
      <w:szCs w:val="20"/>
    </w:rPr>
  </w:style>
  <w:style w:type="character" w:customStyle="1" w:styleId="WW8Num34z0">
    <w:name w:val="WW8Num34z0"/>
    <w:rPr>
      <w:rFonts w:cs="Verdana" w:hint="default"/>
    </w:rPr>
  </w:style>
  <w:style w:type="character" w:customStyle="1" w:styleId="WW8Num35z0">
    <w:name w:val="WW8Num35z0"/>
    <w:rPr>
      <w:rFonts w:ascii="Verdana" w:hAnsi="Verdana" w:cs="Verdana" w:hint="default"/>
      <w:color w:val="auto"/>
      <w:sz w:val="20"/>
      <w:szCs w:val="20"/>
    </w:rPr>
  </w:style>
  <w:style w:type="character" w:customStyle="1" w:styleId="WW8Num36z0">
    <w:name w:val="WW8Num36z0"/>
    <w:rPr>
      <w:rFonts w:hint="default"/>
    </w:rPr>
  </w:style>
  <w:style w:type="character" w:customStyle="1" w:styleId="WW8Num37z0">
    <w:name w:val="WW8Num37z0"/>
    <w:rPr>
      <w:rFonts w:ascii="Verdana" w:hAnsi="Verdana" w:cs="Verdana" w:hint="default"/>
      <w:sz w:val="20"/>
    </w:rPr>
  </w:style>
  <w:style w:type="character" w:customStyle="1" w:styleId="WW8Num38z0">
    <w:name w:val="WW8Num38z0"/>
    <w:rPr>
      <w:rFonts w:ascii="Verdana" w:hAnsi="Verdana" w:cs="Verdana" w:hint="default"/>
      <w:sz w:val="20"/>
    </w:rPr>
  </w:style>
  <w:style w:type="character" w:customStyle="1" w:styleId="WW8Num39z0">
    <w:name w:val="WW8Num39z0"/>
    <w:rPr>
      <w:rFonts w:ascii="Verdana" w:eastAsia="Verdana" w:hAnsi="Verdana" w:cs="Verdana" w:hint="default"/>
      <w:sz w:val="20"/>
      <w:szCs w:val="20"/>
    </w:rPr>
  </w:style>
  <w:style w:type="character" w:customStyle="1" w:styleId="WW8Num40z0">
    <w:name w:val="WW8Num40z0"/>
    <w:rPr>
      <w:rFonts w:ascii="Verdana" w:hAnsi="Verdana" w:cs="Verdana" w:hint="default"/>
      <w:sz w:val="20"/>
      <w:szCs w:val="20"/>
    </w:rPr>
  </w:style>
  <w:style w:type="character" w:customStyle="1" w:styleId="WW8Num41z0">
    <w:name w:val="WW8Num41z0"/>
    <w:rPr>
      <w:rFonts w:ascii="Verdana" w:eastAsia="Verdana" w:hAnsi="Verdana" w:cs="Verdana" w:hint="default"/>
      <w:sz w:val="20"/>
      <w:szCs w:val="20"/>
      <w:lang w:eastAsia="pl-PL"/>
    </w:rPr>
  </w:style>
  <w:style w:type="character" w:customStyle="1" w:styleId="WW8Num42z0">
    <w:name w:val="WW8Num42z0"/>
    <w:rPr>
      <w:rFonts w:ascii="Verdana" w:hAnsi="Verdana" w:cs="Verdana" w:hint="default"/>
      <w:b/>
      <w:sz w:val="20"/>
    </w:rPr>
  </w:style>
  <w:style w:type="character" w:customStyle="1" w:styleId="WW8Num43z0">
    <w:name w:val="WW8Num43z0"/>
    <w:rPr>
      <w:rFonts w:cs="Verdana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15z3">
    <w:name w:val="WW8Num15z3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44z0">
    <w:name w:val="WW8Num44z0"/>
    <w:rPr>
      <w:rFonts w:ascii="Symbol" w:hAnsi="Symbol" w:cs="OpenSymbol"/>
    </w:rPr>
  </w:style>
  <w:style w:type="character" w:customStyle="1" w:styleId="WW8Num44z1">
    <w:name w:val="WW8Num44z1"/>
    <w:rPr>
      <w:rFonts w:ascii="OpenSymbol" w:hAnsi="OpenSymbol" w:cs="OpenSymbol"/>
    </w:rPr>
  </w:style>
  <w:style w:type="character" w:customStyle="1" w:styleId="WW8Num45z0">
    <w:name w:val="WW8Num45z0"/>
    <w:rPr>
      <w:rFonts w:ascii="Symbol" w:hAnsi="Symbol" w:cs="OpenSymbol"/>
    </w:rPr>
  </w:style>
  <w:style w:type="character" w:customStyle="1" w:styleId="WW8Num45z1">
    <w:name w:val="WW8Num45z1"/>
    <w:rPr>
      <w:rFonts w:ascii="OpenSymbol" w:hAnsi="OpenSymbol" w:cs="OpenSymbol"/>
    </w:rPr>
  </w:style>
  <w:style w:type="character" w:customStyle="1" w:styleId="WW8Num6z1">
    <w:name w:val="WW8Num6z1"/>
    <w:rPr>
      <w:rFonts w:ascii="Verdana" w:eastAsia="Verdana" w:hAnsi="Verdana" w:cs="Verdana"/>
      <w:sz w:val="20"/>
      <w:szCs w:val="20"/>
    </w:rPr>
  </w:style>
  <w:style w:type="character" w:customStyle="1" w:styleId="WW8Num10z2">
    <w:name w:val="WW8Num10z2"/>
    <w:rPr>
      <w:rFonts w:cs="Times New Roman"/>
      <w:b w:val="0"/>
      <w:i w:val="0"/>
    </w:rPr>
  </w:style>
  <w:style w:type="character" w:customStyle="1" w:styleId="WW8Num16z3">
    <w:name w:val="WW8Num16z3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7z1">
    <w:name w:val="WW8Num17z1"/>
    <w:rPr>
      <w:rFonts w:ascii="OpenSymbol" w:hAnsi="OpenSymbol" w:cs="Times New Roman"/>
    </w:rPr>
  </w:style>
  <w:style w:type="character" w:customStyle="1" w:styleId="WW8Num25z1">
    <w:name w:val="WW8Num25z1"/>
    <w:rPr>
      <w:rFonts w:cs="Verdana"/>
    </w:rPr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9z1">
    <w:name w:val="WW8Num29z1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46z0">
    <w:name w:val="WW8Num46z0"/>
    <w:rPr>
      <w:rFonts w:ascii="Symbol" w:hAnsi="Symbol" w:cs="OpenSymbol"/>
    </w:rPr>
  </w:style>
  <w:style w:type="character" w:customStyle="1" w:styleId="WW8Num46z1">
    <w:name w:val="WW8Num46z1"/>
    <w:rPr>
      <w:rFonts w:ascii="OpenSymbol" w:hAnsi="OpenSymbol" w:cs="OpenSymbol"/>
    </w:rPr>
  </w:style>
  <w:style w:type="character" w:customStyle="1" w:styleId="Domylnaczcionkaakapitu3">
    <w:name w:val="Domyślna czcionka akapitu3"/>
  </w:style>
  <w:style w:type="character" w:customStyle="1" w:styleId="WW8Num2z1">
    <w:name w:val="WW8Num2z1"/>
    <w:rPr>
      <w:rFonts w:ascii="Courier New" w:hAnsi="Courier New" w:cs="Wingdings"/>
    </w:rPr>
  </w:style>
  <w:style w:type="character" w:customStyle="1" w:styleId="WW8Num2z2">
    <w:name w:val="WW8Num2z2"/>
    <w:rPr>
      <w:rFonts w:cs="Times New Roman"/>
    </w:rPr>
  </w:style>
  <w:style w:type="character" w:customStyle="1" w:styleId="WW8Num7z1">
    <w:name w:val="WW8Num7z1"/>
    <w:rPr>
      <w:rFonts w:ascii="Verdana" w:eastAsia="Verdana" w:hAnsi="Verdana" w:cs="Verdana"/>
      <w:sz w:val="20"/>
      <w:szCs w:val="20"/>
    </w:rPr>
  </w:style>
  <w:style w:type="character" w:customStyle="1" w:styleId="WW8Num12z1">
    <w:name w:val="WW8Num12z1"/>
    <w:rPr>
      <w:rFonts w:ascii="Verdana" w:eastAsia="Verdana" w:hAnsi="Verdana" w:cs="Times New Roman"/>
      <w:b w:val="0"/>
      <w:bCs w:val="0"/>
      <w:i w:val="0"/>
      <w:iCs w:val="0"/>
      <w:sz w:val="20"/>
      <w:szCs w:val="20"/>
    </w:rPr>
  </w:style>
  <w:style w:type="character" w:customStyle="1" w:styleId="WW8Num13z1">
    <w:name w:val="WW8Num13z1"/>
    <w:rPr>
      <w:rFonts w:cs="Times New Roman"/>
    </w:rPr>
  </w:style>
  <w:style w:type="character" w:customStyle="1" w:styleId="WW8Num15z2">
    <w:name w:val="WW8Num15z2"/>
    <w:rPr>
      <w:rFonts w:cs="Times New Roman"/>
      <w:b w:val="0"/>
      <w:i w:val="0"/>
    </w:rPr>
  </w:style>
  <w:style w:type="character" w:customStyle="1" w:styleId="WW8Num16z2">
    <w:name w:val="WW8Num16z2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1">
    <w:name w:val="WW8Num30z1"/>
    <w:rPr>
      <w:rFonts w:cs="Times New Roman"/>
    </w:rPr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1">
    <w:name w:val="WW8Num35z1"/>
    <w:rPr>
      <w:rFonts w:ascii="OpenSymbol" w:hAnsi="OpenSymbol" w:cs="Times New Roman"/>
      <w:b w:val="0"/>
    </w:rPr>
  </w:style>
  <w:style w:type="character" w:customStyle="1" w:styleId="WW8Num36z1">
    <w:name w:val="WW8Num36z1"/>
    <w:rPr>
      <w:rFonts w:ascii="OpenSymbol" w:hAnsi="OpenSymbol" w:cs="OpenSymbol"/>
    </w:rPr>
  </w:style>
  <w:style w:type="character" w:customStyle="1" w:styleId="WW8Num36z3">
    <w:name w:val="WW8Num36z3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37z1">
    <w:name w:val="WW8Num37z1"/>
    <w:rPr>
      <w:rFonts w:ascii="OpenSymbol" w:hAnsi="OpenSymbol" w:cs="Times New Roman"/>
    </w:rPr>
  </w:style>
  <w:style w:type="character" w:customStyle="1" w:styleId="WW8Num38z1">
    <w:name w:val="WW8Num38z1"/>
    <w:rPr>
      <w:rFonts w:ascii="OpenSymbol" w:hAnsi="OpenSymbol" w:cs="OpenSymbol"/>
    </w:rPr>
  </w:style>
  <w:style w:type="character" w:customStyle="1" w:styleId="WW8Num39z1">
    <w:name w:val="WW8Num39z1"/>
    <w:rPr>
      <w:rFonts w:ascii="OpenSymbol" w:hAnsi="OpenSymbol" w:cs="OpenSymbol"/>
    </w:rPr>
  </w:style>
  <w:style w:type="character" w:customStyle="1" w:styleId="WW8Num40z1">
    <w:name w:val="WW8Num40z1"/>
    <w:rPr>
      <w:rFonts w:ascii="OpenSymbol" w:hAnsi="OpenSymbol" w:cs="OpenSymbol"/>
    </w:rPr>
  </w:style>
  <w:style w:type="character" w:customStyle="1" w:styleId="WW8Num41z1">
    <w:name w:val="WW8Num41z1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Verdana" w:hint="default"/>
      <w:i w:val="0"/>
      <w:sz w:val="20"/>
      <w:szCs w:val="20"/>
    </w:rPr>
  </w:style>
  <w:style w:type="character" w:customStyle="1" w:styleId="WW8Num48z0">
    <w:name w:val="WW8Num48z0"/>
    <w:rPr>
      <w:rFonts w:ascii="Verdana" w:hAnsi="Verdana" w:cs="Verdana" w:hint="default"/>
      <w:sz w:val="20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eastAsia="Verdana" w:cs="Verdana" w:hint="default"/>
      <w:b w:val="0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hint="default"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ascii="Verdana" w:hAnsi="Verdana" w:cs="Verdana" w:hint="default"/>
      <w:i w:val="0"/>
      <w:sz w:val="20"/>
      <w:szCs w:val="20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ascii="Verdana" w:eastAsia="Verdana" w:hAnsi="Verdana" w:cs="Verdana" w:hint="default"/>
      <w:sz w:val="20"/>
    </w:rPr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ascii="Verdana" w:eastAsia="Verdana" w:hAnsi="Verdana" w:cs="Verdana" w:hint="default"/>
      <w:bCs/>
      <w:sz w:val="20"/>
    </w:rPr>
  </w:style>
  <w:style w:type="character" w:customStyle="1" w:styleId="WW8Num54z0">
    <w:name w:val="WW8Num54z0"/>
    <w:rPr>
      <w:rFonts w:ascii="Verdana" w:hAnsi="Verdana" w:cs="Verdana" w:hint="default"/>
      <w:sz w:val="20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  <w:rPr>
      <w:rFonts w:ascii="Verdana" w:eastAsia="Verdana" w:hAnsi="Verdana" w:cs="Verdana" w:hint="default"/>
      <w:bCs/>
      <w:sz w:val="20"/>
    </w:rPr>
  </w:style>
  <w:style w:type="character" w:customStyle="1" w:styleId="WW8Num56z0">
    <w:name w:val="WW8Num56z0"/>
    <w:rPr>
      <w:rFonts w:ascii="Verdana" w:hAnsi="Verdana" w:cs="Verdana" w:hint="default"/>
      <w:bCs/>
      <w:sz w:val="20"/>
    </w:rPr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rFonts w:ascii="Verdana" w:hAnsi="Verdana" w:cs="Verdana" w:hint="default"/>
      <w:sz w:val="20"/>
      <w:szCs w:val="20"/>
    </w:rPr>
  </w:style>
  <w:style w:type="character" w:customStyle="1" w:styleId="WW8Num57z1">
    <w:name w:val="WW8Num57z1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0">
    <w:name w:val="WW8Num58z0"/>
    <w:rPr>
      <w:rFonts w:ascii="Verdana" w:hAnsi="Verdana" w:cs="Verdana" w:hint="default"/>
      <w:i w:val="0"/>
      <w:sz w:val="20"/>
      <w:szCs w:val="20"/>
    </w:rPr>
  </w:style>
  <w:style w:type="character" w:customStyle="1" w:styleId="WW8Num58z1">
    <w:name w:val="WW8Num58z1"/>
  </w:style>
  <w:style w:type="character" w:customStyle="1" w:styleId="WW8Num58z2">
    <w:name w:val="WW8Num58z2"/>
  </w:style>
  <w:style w:type="character" w:customStyle="1" w:styleId="WW8Num58z3">
    <w:name w:val="WW8Num58z3"/>
  </w:style>
  <w:style w:type="character" w:customStyle="1" w:styleId="WW8Num58z4">
    <w:name w:val="WW8Num58z4"/>
  </w:style>
  <w:style w:type="character" w:customStyle="1" w:styleId="WW8Num58z5">
    <w:name w:val="WW8Num58z5"/>
  </w:style>
  <w:style w:type="character" w:customStyle="1" w:styleId="WW8Num58z6">
    <w:name w:val="WW8Num58z6"/>
  </w:style>
  <w:style w:type="character" w:customStyle="1" w:styleId="WW8Num58z7">
    <w:name w:val="WW8Num58z7"/>
  </w:style>
  <w:style w:type="character" w:customStyle="1" w:styleId="WW8Num58z8">
    <w:name w:val="WW8Num58z8"/>
  </w:style>
  <w:style w:type="character" w:customStyle="1" w:styleId="WW8Num59z0">
    <w:name w:val="WW8Num59z0"/>
    <w:rPr>
      <w:rFonts w:ascii="Verdana" w:hAnsi="Verdana" w:cs="Verdana" w:hint="default"/>
      <w:i w:val="0"/>
      <w:sz w:val="20"/>
      <w:szCs w:val="20"/>
    </w:rPr>
  </w:style>
  <w:style w:type="character" w:customStyle="1" w:styleId="WW8Num59z1">
    <w:name w:val="WW8Num59z1"/>
  </w:style>
  <w:style w:type="character" w:customStyle="1" w:styleId="WW8Num59z2">
    <w:name w:val="WW8Num59z2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  <w:rPr>
      <w:rFonts w:ascii="Verdana" w:hAnsi="Verdana" w:cs="Verdana" w:hint="default"/>
      <w:sz w:val="20"/>
      <w:szCs w:val="20"/>
    </w:rPr>
  </w:style>
  <w:style w:type="character" w:customStyle="1" w:styleId="WW8Num60z1">
    <w:name w:val="WW8Num60z1"/>
  </w:style>
  <w:style w:type="character" w:customStyle="1" w:styleId="WW8Num60z2">
    <w:name w:val="WW8Num60z2"/>
  </w:style>
  <w:style w:type="character" w:customStyle="1" w:styleId="WW8Num60z3">
    <w:name w:val="WW8Num60z3"/>
  </w:style>
  <w:style w:type="character" w:customStyle="1" w:styleId="WW8Num60z4">
    <w:name w:val="WW8Num60z4"/>
  </w:style>
  <w:style w:type="character" w:customStyle="1" w:styleId="WW8Num60z5">
    <w:name w:val="WW8Num60z5"/>
  </w:style>
  <w:style w:type="character" w:customStyle="1" w:styleId="WW8Num60z6">
    <w:name w:val="WW8Num60z6"/>
  </w:style>
  <w:style w:type="character" w:customStyle="1" w:styleId="WW8Num60z7">
    <w:name w:val="WW8Num60z7"/>
  </w:style>
  <w:style w:type="character" w:customStyle="1" w:styleId="WW8Num60z8">
    <w:name w:val="WW8Num60z8"/>
  </w:style>
  <w:style w:type="character" w:customStyle="1" w:styleId="WW8Num61z0">
    <w:name w:val="WW8Num61z0"/>
    <w:rPr>
      <w:rFonts w:ascii="Symbol" w:hAnsi="Symbol" w:cs="Symbol" w:hint="default"/>
    </w:rPr>
  </w:style>
  <w:style w:type="character" w:customStyle="1" w:styleId="WW8Num61z1">
    <w:name w:val="WW8Num61z1"/>
    <w:rPr>
      <w:rFonts w:ascii="Courier New" w:hAnsi="Courier New" w:cs="Courier New" w:hint="default"/>
    </w:rPr>
  </w:style>
  <w:style w:type="character" w:customStyle="1" w:styleId="WW8Num61z2">
    <w:name w:val="WW8Num61z2"/>
    <w:rPr>
      <w:rFonts w:ascii="Wingdings" w:hAnsi="Wingdings" w:cs="Wingdings" w:hint="default"/>
    </w:rPr>
  </w:style>
  <w:style w:type="character" w:customStyle="1" w:styleId="WW8Num62z0">
    <w:name w:val="WW8Num62z0"/>
    <w:rPr>
      <w:rFonts w:hint="default"/>
    </w:rPr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rFonts w:hint="default"/>
      <w:b/>
      <w:i w:val="0"/>
    </w:rPr>
  </w:style>
  <w:style w:type="character" w:customStyle="1" w:styleId="WW8Num63z1">
    <w:name w:val="WW8Num63z1"/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  <w:rPr>
      <w:rFonts w:hint="default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rFonts w:ascii="Verdana" w:hAnsi="Verdana" w:cs="Verdana" w:hint="default"/>
      <w:color w:val="auto"/>
      <w:sz w:val="20"/>
      <w:szCs w:val="20"/>
    </w:rPr>
  </w:style>
  <w:style w:type="character" w:customStyle="1" w:styleId="WW8Num66z0">
    <w:name w:val="WW8Num66z0"/>
    <w:rPr>
      <w:rFonts w:hint="default"/>
    </w:rPr>
  </w:style>
  <w:style w:type="character" w:customStyle="1" w:styleId="WW8Num66z1">
    <w:name w:val="WW8Num66z1"/>
  </w:style>
  <w:style w:type="character" w:customStyle="1" w:styleId="WW8Num66z2">
    <w:name w:val="WW8Num66z2"/>
  </w:style>
  <w:style w:type="character" w:customStyle="1" w:styleId="WW8Num66z3">
    <w:name w:val="WW8Num66z3"/>
  </w:style>
  <w:style w:type="character" w:customStyle="1" w:styleId="WW8Num66z4">
    <w:name w:val="WW8Num66z4"/>
  </w:style>
  <w:style w:type="character" w:customStyle="1" w:styleId="WW8Num66z5">
    <w:name w:val="WW8Num66z5"/>
  </w:style>
  <w:style w:type="character" w:customStyle="1" w:styleId="WW8Num66z6">
    <w:name w:val="WW8Num66z6"/>
  </w:style>
  <w:style w:type="character" w:customStyle="1" w:styleId="WW8Num66z7">
    <w:name w:val="WW8Num66z7"/>
  </w:style>
  <w:style w:type="character" w:customStyle="1" w:styleId="WW8Num66z8">
    <w:name w:val="WW8Num66z8"/>
  </w:style>
  <w:style w:type="character" w:customStyle="1" w:styleId="WW8Num67z0">
    <w:name w:val="WW8Num67z0"/>
    <w:rPr>
      <w:rFonts w:ascii="Verdana" w:hAnsi="Verdana" w:cs="Verdana" w:hint="default"/>
      <w:sz w:val="20"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  <w:rPr>
      <w:rFonts w:ascii="Verdana" w:hAnsi="Verdana" w:cs="Verdana" w:hint="default"/>
      <w:sz w:val="20"/>
    </w:rPr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  <w:rPr>
      <w:rFonts w:ascii="Verdana" w:eastAsia="Verdana" w:hAnsi="Verdana" w:cs="Verdana" w:hint="default"/>
      <w:sz w:val="20"/>
      <w:szCs w:val="20"/>
    </w:rPr>
  </w:style>
  <w:style w:type="character" w:customStyle="1" w:styleId="WW8Num69z1">
    <w:name w:val="WW8Num69z1"/>
  </w:style>
  <w:style w:type="character" w:customStyle="1" w:styleId="WW8Num69z2">
    <w:name w:val="WW8Num69z2"/>
  </w:style>
  <w:style w:type="character" w:customStyle="1" w:styleId="WW8Num69z3">
    <w:name w:val="WW8Num69z3"/>
  </w:style>
  <w:style w:type="character" w:customStyle="1" w:styleId="WW8Num69z4">
    <w:name w:val="WW8Num69z4"/>
  </w:style>
  <w:style w:type="character" w:customStyle="1" w:styleId="WW8Num69z5">
    <w:name w:val="WW8Num69z5"/>
  </w:style>
  <w:style w:type="character" w:customStyle="1" w:styleId="WW8Num69z6">
    <w:name w:val="WW8Num69z6"/>
  </w:style>
  <w:style w:type="character" w:customStyle="1" w:styleId="WW8Num69z7">
    <w:name w:val="WW8Num69z7"/>
  </w:style>
  <w:style w:type="character" w:customStyle="1" w:styleId="WW8Num69z8">
    <w:name w:val="WW8Num69z8"/>
  </w:style>
  <w:style w:type="character" w:customStyle="1" w:styleId="WW8Num70z0">
    <w:name w:val="WW8Num70z0"/>
    <w:rPr>
      <w:rFonts w:ascii="Verdana" w:hAnsi="Verdana" w:cs="Verdana" w:hint="default"/>
      <w:sz w:val="20"/>
      <w:szCs w:val="20"/>
    </w:rPr>
  </w:style>
  <w:style w:type="character" w:customStyle="1" w:styleId="WW8Num70z1">
    <w:name w:val="WW8Num70z1"/>
  </w:style>
  <w:style w:type="character" w:customStyle="1" w:styleId="WW8Num70z2">
    <w:name w:val="WW8Num70z2"/>
  </w:style>
  <w:style w:type="character" w:customStyle="1" w:styleId="WW8Num70z3">
    <w:name w:val="WW8Num70z3"/>
  </w:style>
  <w:style w:type="character" w:customStyle="1" w:styleId="WW8Num70z4">
    <w:name w:val="WW8Num70z4"/>
  </w:style>
  <w:style w:type="character" w:customStyle="1" w:styleId="WW8Num70z5">
    <w:name w:val="WW8Num70z5"/>
  </w:style>
  <w:style w:type="character" w:customStyle="1" w:styleId="WW8Num70z6">
    <w:name w:val="WW8Num70z6"/>
  </w:style>
  <w:style w:type="character" w:customStyle="1" w:styleId="WW8Num70z7">
    <w:name w:val="WW8Num70z7"/>
  </w:style>
  <w:style w:type="character" w:customStyle="1" w:styleId="WW8Num70z8">
    <w:name w:val="WW8Num70z8"/>
  </w:style>
  <w:style w:type="character" w:customStyle="1" w:styleId="WW8Num71z0">
    <w:name w:val="WW8Num71z0"/>
    <w:rPr>
      <w:rFonts w:ascii="Verdana" w:eastAsia="Verdana" w:hAnsi="Verdana" w:cs="Verdana" w:hint="default"/>
      <w:sz w:val="20"/>
      <w:szCs w:val="20"/>
    </w:rPr>
  </w:style>
  <w:style w:type="character" w:customStyle="1" w:styleId="WW8Num71z1">
    <w:name w:val="WW8Num71z1"/>
  </w:style>
  <w:style w:type="character" w:customStyle="1" w:styleId="WW8Num71z2">
    <w:name w:val="WW8Num71z2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Domylnaczcionkaakapitu2">
    <w:name w:val="Domyślna czcionka akapitu2"/>
  </w:style>
  <w:style w:type="character" w:customStyle="1" w:styleId="WW8Num17z2">
    <w:name w:val="WW8Num17z2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34z1">
    <w:name w:val="WW8Num34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2">
    <w:name w:val="WW8Num36z2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42z1">
    <w:name w:val="WW8Num42z1"/>
    <w:rPr>
      <w:rFonts w:ascii="OpenSymbol" w:hAnsi="OpenSymbol" w:cs="OpenSymbol"/>
    </w:rPr>
  </w:style>
  <w:style w:type="character" w:customStyle="1" w:styleId="WW8Num47z1">
    <w:name w:val="WW8Num47z1"/>
    <w:rPr>
      <w:rFonts w:ascii="OpenSymbol" w:hAnsi="Open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21z1">
    <w:name w:val="WW8Num21z1"/>
    <w:rPr>
      <w:rFonts w:cs="Times New Roman"/>
    </w:rPr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8Num3z1">
    <w:name w:val="WW8Num3z1"/>
    <w:rPr>
      <w:rFonts w:ascii="Courier New" w:hAnsi="Courier New" w:cs="Wingdings"/>
    </w:rPr>
  </w:style>
  <w:style w:type="character" w:customStyle="1" w:styleId="WW8Num3z2">
    <w:name w:val="WW8Num3z2"/>
    <w:rPr>
      <w:rFonts w:cs="Times New Roman"/>
    </w:rPr>
  </w:style>
  <w:style w:type="character" w:customStyle="1" w:styleId="WW8Num8z1">
    <w:name w:val="WW8Num8z1"/>
    <w:rPr>
      <w:rFonts w:ascii="Verdana" w:hAnsi="Verdana" w:cs="Verdana"/>
      <w:sz w:val="20"/>
      <w:szCs w:val="20"/>
    </w:rPr>
  </w:style>
  <w:style w:type="character" w:customStyle="1" w:styleId="WW8Num18z1">
    <w:name w:val="WW8Num18z1"/>
    <w:rPr>
      <w:rFonts w:cs="Verdana"/>
    </w:rPr>
  </w:style>
  <w:style w:type="character" w:customStyle="1" w:styleId="WW8Num22z1">
    <w:name w:val="WW8Num22z1"/>
    <w:rPr>
      <w:rFonts w:cs="Times New Roman"/>
    </w:rPr>
  </w:style>
  <w:style w:type="character" w:customStyle="1" w:styleId="WW8Num37z2">
    <w:name w:val="WW8Num37z2"/>
    <w:rPr>
      <w:rFonts w:cs="Times New Roman"/>
    </w:rPr>
  </w:style>
  <w:style w:type="character" w:customStyle="1" w:styleId="WW8Num47z2">
    <w:name w:val="WW8Num47z2"/>
    <w:rPr>
      <w:rFonts w:cs="Times New Roman"/>
    </w:rPr>
  </w:style>
  <w:style w:type="character" w:customStyle="1" w:styleId="WW8Num18z2">
    <w:name w:val="WW8Num18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z2">
    <w:name w:val="WW8Num4z2"/>
    <w:rPr>
      <w:rFonts w:cs="Times New Roman"/>
    </w:rPr>
  </w:style>
  <w:style w:type="character" w:customStyle="1" w:styleId="WW8Num9z1">
    <w:name w:val="WW8Num9z1"/>
    <w:rPr>
      <w:rFonts w:ascii="Verdana" w:hAnsi="Verdana" w:cs="Verdana"/>
      <w:sz w:val="20"/>
      <w:szCs w:val="20"/>
    </w:rPr>
  </w:style>
  <w:style w:type="character" w:customStyle="1" w:styleId="WW8Num19z1">
    <w:name w:val="WW8Num19z1"/>
    <w:rPr>
      <w:rFonts w:cs="Verdana"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19z2">
    <w:name w:val="WW8Num19z2"/>
    <w:rPr>
      <w:rFonts w:cs="Times New Roman"/>
      <w:b w:val="0"/>
      <w:i w:val="0"/>
    </w:rPr>
  </w:style>
  <w:style w:type="character" w:customStyle="1" w:styleId="WW8Num42z2">
    <w:name w:val="WW8Num42z2"/>
    <w:rPr>
      <w:rFonts w:cs="Times New Roman"/>
    </w:rPr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20z2">
    <w:name w:val="WW8Num20z2"/>
    <w:rPr>
      <w:rFonts w:cs="Times New Roman"/>
      <w:b w:val="0"/>
      <w:i w:val="0"/>
    </w:rPr>
  </w:style>
  <w:style w:type="character" w:customStyle="1" w:styleId="WW8Num20z1">
    <w:name w:val="WW8Num20z1"/>
    <w:rPr>
      <w:rFonts w:cs="Times New Roman"/>
    </w:rPr>
  </w:style>
  <w:style w:type="character" w:customStyle="1" w:styleId="WW8Num53z1">
    <w:name w:val="WW8Num53z1"/>
    <w:rPr>
      <w:rFonts w:cs="Times New Roman"/>
    </w:rPr>
  </w:style>
  <w:style w:type="character" w:customStyle="1" w:styleId="WW8Num55z2">
    <w:name w:val="WW8Num55z2"/>
    <w:rPr>
      <w:rFonts w:cs="Times New Roman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Times New Roman" w:hAnsi="Times New Roman" w:cs="Verdana"/>
      <w:b/>
      <w:sz w:val="24"/>
      <w:szCs w:val="24"/>
      <w:lang w:eastAsia="zh-CN"/>
    </w:rPr>
  </w:style>
  <w:style w:type="character" w:customStyle="1" w:styleId="Nagwek2Znak">
    <w:name w:val="Nagłówek 2 Znak"/>
    <w:rPr>
      <w:rFonts w:ascii="Times New Roman" w:hAnsi="Times New Roman" w:cs="Verdana"/>
      <w:sz w:val="20"/>
      <w:szCs w:val="20"/>
      <w:lang w:eastAsia="zh-CN"/>
    </w:rPr>
  </w:style>
  <w:style w:type="character" w:customStyle="1" w:styleId="Nagwek3Znak">
    <w:name w:val="Nagłówek 3 Znak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4Znak">
    <w:name w:val="Nagłówek 4 Znak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5Znak">
    <w:name w:val="Nagłówek 5 Znak"/>
    <w:rPr>
      <w:rFonts w:ascii="Times New Roman" w:hAnsi="Times New Roman" w:cs="StarSymbol"/>
      <w:i/>
      <w:iCs/>
      <w:sz w:val="20"/>
      <w:szCs w:val="20"/>
      <w:lang w:eastAsia="zh-CN"/>
    </w:rPr>
  </w:style>
  <w:style w:type="character" w:customStyle="1" w:styleId="Nagwek6Znak">
    <w:name w:val="Nagłówek 6 Znak"/>
    <w:rPr>
      <w:rFonts w:ascii="Arial" w:hAnsi="Arial" w:cs="StarSymbol"/>
      <w:b/>
      <w:sz w:val="20"/>
      <w:szCs w:val="20"/>
      <w:lang w:eastAsia="zh-CN"/>
    </w:rPr>
  </w:style>
  <w:style w:type="character" w:customStyle="1" w:styleId="Nagwek7Znak">
    <w:name w:val="Nagłówek 7 Znak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Nagwek8Znak">
    <w:name w:val="Nagłówek 8 Znak"/>
    <w:rPr>
      <w:rFonts w:ascii="Arial" w:hAnsi="Arial" w:cs="StarSymbol"/>
      <w:sz w:val="20"/>
      <w:szCs w:val="20"/>
      <w:lang w:eastAsia="zh-CN"/>
    </w:rPr>
  </w:style>
  <w:style w:type="character" w:customStyle="1" w:styleId="Nagwek9Znak">
    <w:name w:val="Nagłówek 9 Znak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tekstdokbold">
    <w:name w:val="tekst dok. bold"/>
    <w:rPr>
      <w:b/>
    </w:rPr>
  </w:style>
  <w:style w:type="character" w:styleId="Numerstrony">
    <w:name w:val="page number"/>
    <w:rPr>
      <w:rFonts w:cs="Times New Roman"/>
    </w:rPr>
  </w:style>
  <w:style w:type="character" w:styleId="Pogrubienie">
    <w:name w:val="Strong"/>
    <w:qFormat/>
    <w:rPr>
      <w:rFonts w:cs="Times New Roman"/>
      <w:b/>
    </w:rPr>
  </w:style>
  <w:style w:type="character" w:customStyle="1" w:styleId="Znakiprzypiswdolnych">
    <w:name w:val="Znaki przypisów dolnych"/>
    <w:rPr>
      <w:vertAlign w:val="superscript"/>
    </w:rPr>
  </w:style>
  <w:style w:type="character" w:styleId="Hipercze">
    <w:name w:val="Hyperlink"/>
    <w:rPr>
      <w:rFonts w:cs="Times New Roman"/>
      <w:color w:val="0000FF"/>
      <w:u w:val="single"/>
    </w:rPr>
  </w:style>
  <w:style w:type="character" w:customStyle="1" w:styleId="Pogrubienie1">
    <w:name w:val="Pogrubienie1"/>
    <w:rPr>
      <w:b/>
    </w:rPr>
  </w:style>
  <w:style w:type="character" w:customStyle="1" w:styleId="TekstpodstawowyZnak">
    <w:name w:val="Tekst podstawowy Znak"/>
    <w:link w:val="Tretekstu"/>
    <w:qFormat/>
    <w:rPr>
      <w:rFonts w:ascii="Arial" w:hAnsi="Arial" w:cs="StarSymbol"/>
      <w:sz w:val="20"/>
      <w:szCs w:val="20"/>
      <w:lang w:eastAsia="zh-CN"/>
    </w:rPr>
  </w:style>
  <w:style w:type="character" w:customStyle="1" w:styleId="TekstdymkaZnak">
    <w:name w:val="Tekst dymka Znak"/>
    <w:rPr>
      <w:rFonts w:ascii="Tahoma" w:hAnsi="Tahoma" w:cs="Wingdings"/>
      <w:sz w:val="16"/>
      <w:szCs w:val="16"/>
      <w:lang w:eastAsia="zh-CN"/>
    </w:rPr>
  </w:style>
  <w:style w:type="character" w:customStyle="1" w:styleId="NagwekZnak">
    <w:name w:val="Nagłówek Znak"/>
    <w:uiPriority w:val="99"/>
    <w:rPr>
      <w:rFonts w:ascii="Times New Roman" w:hAnsi="Times New Roman" w:cs="Verdana"/>
      <w:sz w:val="24"/>
      <w:szCs w:val="24"/>
      <w:lang w:eastAsia="zh-CN"/>
    </w:rPr>
  </w:style>
  <w:style w:type="character" w:customStyle="1" w:styleId="StopkaZnak">
    <w:name w:val="Stopka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kstpodstawowywcityZnak">
    <w:name w:val="Tekst podstawowy wcięty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kstkomentarzaZnak">
    <w:name w:val="Tekst komentarza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matkomentarzaZnak">
    <w:name w:val="Temat komentarza Znak"/>
    <w:rPr>
      <w:rFonts w:ascii="Times New Roman" w:hAnsi="Times New Roman" w:cs="Verdana"/>
      <w:b/>
      <w:bCs/>
      <w:sz w:val="20"/>
      <w:szCs w:val="20"/>
      <w:lang w:eastAsia="zh-CN"/>
    </w:rPr>
  </w:style>
  <w:style w:type="character" w:customStyle="1" w:styleId="TekstprzypisudolnegoZnak">
    <w:name w:val="Tekst przypisu dolnego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kstprzypisukocowegoZnak">
    <w:name w:val="Tekst przypisu końcowego Znak"/>
    <w:rPr>
      <w:rFonts w:ascii="Times New Roman" w:hAnsi="Times New Roman" w:cs="Verdana"/>
      <w:sz w:val="20"/>
      <w:szCs w:val="20"/>
      <w:lang w:eastAsia="zh-CN"/>
    </w:rPr>
  </w:style>
  <w:style w:type="character" w:customStyle="1" w:styleId="PodtytuZnak">
    <w:name w:val="Podtytuł Znak"/>
    <w:rPr>
      <w:rFonts w:ascii="Arial" w:hAnsi="Arial" w:cs="StarSymbol"/>
      <w:i/>
      <w:sz w:val="24"/>
      <w:szCs w:val="24"/>
      <w:lang w:eastAsia="zh-CN"/>
    </w:rPr>
  </w:style>
  <w:style w:type="character" w:customStyle="1" w:styleId="ZwykytekstZnak">
    <w:name w:val="Zwykły tekst Znak"/>
    <w:rPr>
      <w:rFonts w:ascii="Courier New" w:hAnsi="Courier New" w:cs="Times New Roman"/>
      <w:sz w:val="20"/>
      <w:szCs w:val="20"/>
    </w:rPr>
  </w:style>
  <w:style w:type="character" w:customStyle="1" w:styleId="Odwoaniedokomentarza1">
    <w:name w:val="Odwołanie do komentarza1"/>
    <w:rPr>
      <w:rFonts w:cs="Times New Roman"/>
      <w:sz w:val="16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customStyle="1" w:styleId="Odwoanieprzypisukocowego1">
    <w:name w:val="Odwołanie przypisu końcowego1"/>
    <w:rPr>
      <w:vertAlign w:val="superscript"/>
    </w:rPr>
  </w:style>
  <w:style w:type="character" w:customStyle="1" w:styleId="WW8Num55z1">
    <w:name w:val="WW8Num55z1"/>
    <w:rPr>
      <w:rFonts w:ascii="Courier New" w:hAnsi="Courier New" w:cs="StarSymbol"/>
    </w:rPr>
  </w:style>
  <w:style w:type="character" w:customStyle="1" w:styleId="WW8Num55z3">
    <w:name w:val="WW8Num55z3"/>
    <w:rPr>
      <w:rFonts w:ascii="Symbol" w:hAnsi="Symbol" w:cs="Symbol"/>
    </w:rPr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Znakiwypunktowania">
    <w:name w:val="Znaki wypunktowania"/>
    <w:rPr>
      <w:rFonts w:ascii="OpenSymbol" w:eastAsia="OpenSymbol" w:hAnsi="OpenSymbol" w:cs="OpenSymbol"/>
    </w:rPr>
  </w:style>
  <w:style w:type="character" w:customStyle="1" w:styleId="Znakinumeracji">
    <w:name w:val="Znaki numeracji"/>
  </w:style>
  <w:style w:type="character" w:customStyle="1" w:styleId="WW-Domylnaczcionkaakapitu">
    <w:name w:val="WW-Domyślna czcionka akapitu"/>
  </w:style>
  <w:style w:type="character" w:customStyle="1" w:styleId="FontStyle14">
    <w:name w:val="Font Style14"/>
    <w:rPr>
      <w:rFonts w:ascii="Verdana" w:hAnsi="Verdana" w:cs="TimesNewRoman"/>
      <w:sz w:val="18"/>
      <w:szCs w:val="18"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TekstkomentarzaZnak1">
    <w:name w:val="Tekst komentarza Znak1"/>
    <w:rPr>
      <w:rFonts w:cs="Verdana"/>
      <w:lang w:eastAsia="zh-CN"/>
    </w:rPr>
  </w:style>
  <w:style w:type="character" w:customStyle="1" w:styleId="Odwoaniedokomentarza3">
    <w:name w:val="Odwołanie do komentarza3"/>
    <w:rPr>
      <w:sz w:val="16"/>
      <w:szCs w:val="16"/>
    </w:rPr>
  </w:style>
  <w:style w:type="character" w:customStyle="1" w:styleId="TekstkomentarzaZnak2">
    <w:name w:val="Tekst komentarza Znak2"/>
    <w:rPr>
      <w:rFonts w:cs="Verdana"/>
      <w:lang w:eastAsia="zh-CN"/>
    </w:rPr>
  </w:style>
  <w:style w:type="character" w:styleId="Numerwiersza">
    <w:name w:val="line number"/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Tekstpodstawowy">
    <w:name w:val="Body Text"/>
    <w:aliases w:val=" Znak,Znak,Znak Znak,Znak1"/>
    <w:basedOn w:val="Normalny"/>
    <w:rPr>
      <w:rFonts w:ascii="Arial" w:hAnsi="Arial" w:cs="StarSymbol"/>
      <w:szCs w:val="20"/>
    </w:rPr>
  </w:style>
  <w:style w:type="paragraph" w:styleId="Lista">
    <w:name w:val="List"/>
    <w:basedOn w:val="Normalny"/>
    <w:pPr>
      <w:ind w:left="283" w:hanging="283"/>
    </w:pPr>
    <w:rPr>
      <w:rFonts w:ascii="Arial" w:hAnsi="Arial" w:cs="StarSymbol"/>
      <w:szCs w:val="20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3">
    <w:name w:val="Legenda3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Tekstpodstawowy"/>
    <w:pPr>
      <w:jc w:val="center"/>
    </w:pPr>
    <w:rPr>
      <w:sz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Calibri"/>
      <w:i/>
      <w:iCs/>
    </w:rPr>
  </w:style>
  <w:style w:type="paragraph" w:customStyle="1" w:styleId="Podpispodobiektem">
    <w:name w:val="Podpis pod obiektem"/>
    <w:basedOn w:val="Normalny"/>
    <w:pPr>
      <w:suppressLineNumbers/>
      <w:spacing w:before="120" w:after="120"/>
    </w:pPr>
    <w:rPr>
      <w:i/>
      <w:iCs/>
    </w:rPr>
  </w:style>
  <w:style w:type="paragraph" w:styleId="Tekstdymka">
    <w:name w:val="Balloon Text"/>
    <w:basedOn w:val="Normalny"/>
    <w:rPr>
      <w:rFonts w:ascii="Tahoma" w:hAnsi="Tahoma" w:cs="Wingdings"/>
      <w:sz w:val="16"/>
      <w:szCs w:val="16"/>
    </w:rPr>
  </w:style>
  <w:style w:type="paragraph" w:styleId="NormalnyWeb">
    <w:name w:val="Normal (Web)"/>
    <w:basedOn w:val="Normalny"/>
    <w:pPr>
      <w:spacing w:before="100" w:after="100"/>
      <w:jc w:val="both"/>
    </w:pPr>
    <w:rPr>
      <w:sz w:val="20"/>
      <w:szCs w:val="20"/>
    </w:rPr>
  </w:style>
  <w:style w:type="paragraph" w:styleId="Nagwek">
    <w:name w:val="header"/>
    <w:basedOn w:val="Normalny"/>
    <w:uiPriority w:val="99"/>
  </w:style>
  <w:style w:type="paragraph" w:styleId="Stopka">
    <w:name w:val="footer"/>
    <w:basedOn w:val="Normalny"/>
    <w:rPr>
      <w:sz w:val="20"/>
      <w:szCs w:val="20"/>
    </w:rPr>
  </w:style>
  <w:style w:type="paragraph" w:customStyle="1" w:styleId="Listawypunktowana2">
    <w:name w:val="Lista wypunktowana 2"/>
    <w:basedOn w:val="Normalny"/>
    <w:pPr>
      <w:ind w:left="566" w:hanging="283"/>
    </w:pPr>
  </w:style>
  <w:style w:type="paragraph" w:styleId="Tekstpodstawowywcity">
    <w:name w:val="Body Text Indent"/>
    <w:basedOn w:val="Normalny"/>
    <w:pPr>
      <w:ind w:left="1416"/>
    </w:pPr>
    <w:rPr>
      <w:sz w:val="32"/>
      <w:szCs w:val="20"/>
    </w:rPr>
  </w:style>
  <w:style w:type="paragraph" w:customStyle="1" w:styleId="Lista-kontynuacja21">
    <w:name w:val="Lista - kontynuacja 21"/>
    <w:basedOn w:val="Normalny"/>
    <w:pPr>
      <w:spacing w:after="120"/>
      <w:ind w:left="566"/>
    </w:pPr>
    <w:rPr>
      <w:sz w:val="20"/>
      <w:szCs w:val="20"/>
    </w:rPr>
  </w:style>
  <w:style w:type="paragraph" w:customStyle="1" w:styleId="Tekstpodstawowy21">
    <w:name w:val="Tekst podstawowy 21"/>
    <w:basedOn w:val="Normalny"/>
    <w:pPr>
      <w:spacing w:before="120"/>
      <w:jc w:val="both"/>
    </w:pPr>
    <w:rPr>
      <w:b/>
      <w:bCs/>
      <w:sz w:val="25"/>
    </w:rPr>
  </w:style>
  <w:style w:type="paragraph" w:customStyle="1" w:styleId="Tekstpodstawowy32">
    <w:name w:val="Tekst podstawowy 32"/>
    <w:basedOn w:val="Normalny"/>
    <w:pPr>
      <w:spacing w:before="120"/>
      <w:jc w:val="both"/>
    </w:pPr>
    <w:rPr>
      <w:i/>
      <w:iCs/>
    </w:rPr>
  </w:style>
  <w:style w:type="paragraph" w:customStyle="1" w:styleId="Tekstpodstawowywcity21">
    <w:name w:val="Tekst podstawowy wcięty 21"/>
    <w:basedOn w:val="Normalny"/>
    <w:pPr>
      <w:ind w:firstLine="420"/>
    </w:pPr>
    <w:rPr>
      <w:b/>
      <w:bCs/>
      <w:i/>
      <w:iCs/>
    </w:rPr>
  </w:style>
  <w:style w:type="paragraph" w:customStyle="1" w:styleId="Tekstpodstawowywcity31">
    <w:name w:val="Tekst podstawowy wcięty 31"/>
    <w:basedOn w:val="Normalny"/>
    <w:pPr>
      <w:spacing w:before="240" w:after="120"/>
      <w:ind w:left="567" w:hanging="567"/>
      <w:jc w:val="both"/>
    </w:pPr>
    <w:rPr>
      <w:sz w:val="22"/>
    </w:rPr>
  </w:style>
  <w:style w:type="paragraph" w:customStyle="1" w:styleId="Zwykytekst1">
    <w:name w:val="Zwykły tekst1"/>
    <w:basedOn w:val="Normalny"/>
    <w:rPr>
      <w:rFonts w:ascii="Courier New" w:hAnsi="Courier New" w:cs="TimesNewRoman"/>
      <w:sz w:val="20"/>
      <w:szCs w:val="20"/>
    </w:rPr>
  </w:style>
  <w:style w:type="paragraph" w:customStyle="1" w:styleId="tytu">
    <w:name w:val="tytuł"/>
    <w:basedOn w:val="Normalny"/>
    <w:next w:val="Normalny"/>
    <w:pPr>
      <w:jc w:val="center"/>
    </w:pPr>
    <w:rPr>
      <w:b/>
      <w:sz w:val="28"/>
      <w:szCs w:val="28"/>
    </w:rPr>
  </w:style>
  <w:style w:type="paragraph" w:customStyle="1" w:styleId="tekstdokumentu">
    <w:name w:val="tekst dokumentu"/>
    <w:basedOn w:val="Normalny"/>
    <w:pPr>
      <w:spacing w:before="120" w:after="120"/>
      <w:ind w:right="-185"/>
    </w:pPr>
    <w:rPr>
      <w:rFonts w:ascii="Verdana" w:hAnsi="Verdana" w:cs="Courier New"/>
      <w:b/>
      <w:sz w:val="20"/>
    </w:rPr>
  </w:style>
  <w:style w:type="paragraph" w:customStyle="1" w:styleId="zacznik">
    <w:name w:val="załącznik"/>
    <w:basedOn w:val="Tekstpodstawowy"/>
    <w:pPr>
      <w:ind w:right="51"/>
    </w:pPr>
    <w:rPr>
      <w:rFonts w:ascii="Verdana" w:hAnsi="Verdana" w:cs="Courier New"/>
      <w:b/>
      <w:sz w:val="20"/>
    </w:rPr>
  </w:style>
  <w:style w:type="paragraph" w:customStyle="1" w:styleId="rozdzia">
    <w:name w:val="rozdział"/>
    <w:basedOn w:val="Normalny"/>
    <w:pPr>
      <w:ind w:left="709" w:hanging="709"/>
    </w:pPr>
    <w:rPr>
      <w:rFonts w:ascii="Verdana" w:hAnsi="Verdana" w:cs="Courier New"/>
      <w:b/>
      <w:color w:val="000000"/>
      <w:spacing w:val="4"/>
      <w:sz w:val="20"/>
    </w:rPr>
  </w:style>
  <w:style w:type="paragraph" w:customStyle="1" w:styleId="ust">
    <w:name w:val="ust"/>
    <w:pPr>
      <w:suppressAutoHyphens/>
      <w:overflowPunct w:val="0"/>
      <w:autoSpaceDE w:val="0"/>
      <w:spacing w:before="60" w:after="60"/>
      <w:ind w:left="426" w:hanging="284"/>
      <w:jc w:val="both"/>
    </w:pPr>
    <w:rPr>
      <w:rFonts w:cs="Verdana"/>
      <w:sz w:val="24"/>
      <w:lang w:eastAsia="zh-CN"/>
    </w:rPr>
  </w:style>
  <w:style w:type="paragraph" w:customStyle="1" w:styleId="pkt">
    <w:name w:val="pkt"/>
    <w:basedOn w:val="Normalny"/>
    <w:pPr>
      <w:overflowPunct w:val="0"/>
      <w:autoSpaceDE w:val="0"/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customStyle="1" w:styleId="numerowanie">
    <w:name w:val="numerowanie"/>
    <w:basedOn w:val="Normalny"/>
    <w:pPr>
      <w:jc w:val="both"/>
    </w:pPr>
    <w:rPr>
      <w:bCs/>
      <w:szCs w:val="22"/>
    </w:rPr>
  </w:style>
  <w:style w:type="paragraph" w:customStyle="1" w:styleId="Nagwekstrony">
    <w:name w:val="Nag?—wek strony"/>
    <w:basedOn w:val="Normalny"/>
    <w:rPr>
      <w:sz w:val="20"/>
      <w:szCs w:val="20"/>
      <w:lang w:val="en-GB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 w:cs="StarSymbol"/>
      <w:sz w:val="20"/>
      <w:szCs w:val="20"/>
      <w:lang w:val="cs-CZ"/>
    </w:rPr>
  </w:style>
  <w:style w:type="paragraph" w:customStyle="1" w:styleId="A">
    <w:name w:val="A"/>
    <w:pPr>
      <w:keepNext/>
      <w:suppressAutoHyphens/>
      <w:spacing w:before="240" w:line="240" w:lineRule="exact"/>
      <w:ind w:left="720" w:hanging="720"/>
      <w:jc w:val="both"/>
    </w:pPr>
    <w:rPr>
      <w:rFonts w:cs="Verdana"/>
      <w:sz w:val="24"/>
      <w:lang w:val="en-GB" w:eastAsia="zh-CN"/>
    </w:rPr>
  </w:style>
  <w:style w:type="paragraph" w:customStyle="1" w:styleId="Tekstprzypisukocowego1">
    <w:name w:val="Tekst przypisu końcowego1"/>
    <w:basedOn w:val="Normalny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pPr>
      <w:spacing w:after="120"/>
      <w:ind w:left="425" w:hanging="425"/>
      <w:jc w:val="both"/>
    </w:pPr>
    <w:rPr>
      <w:sz w:val="22"/>
      <w:szCs w:val="20"/>
    </w:rPr>
  </w:style>
  <w:style w:type="paragraph" w:customStyle="1" w:styleId="B">
    <w:name w:val="B"/>
    <w:pPr>
      <w:suppressAutoHyphens/>
      <w:spacing w:before="240" w:line="240" w:lineRule="exact"/>
      <w:ind w:left="720"/>
      <w:jc w:val="both"/>
    </w:pPr>
    <w:rPr>
      <w:rFonts w:cs="Verdana"/>
      <w:sz w:val="24"/>
      <w:lang w:val="en-GB" w:eastAsia="zh-CN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customStyle="1" w:styleId="Tekstkomentarza2">
    <w:name w:val="Tekst komentarza2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Tekstpodstawowy31">
    <w:name w:val="Tekst podstawowy 31"/>
    <w:basedOn w:val="Normalny"/>
    <w:pPr>
      <w:overflowPunct w:val="0"/>
      <w:autoSpaceDE w:val="0"/>
      <w:jc w:val="both"/>
      <w:textAlignment w:val="baseline"/>
    </w:pPr>
    <w:rPr>
      <w:szCs w:val="20"/>
    </w:rPr>
  </w:style>
  <w:style w:type="paragraph" w:customStyle="1" w:styleId="WP1Tekstpodstawowy">
    <w:name w:val="WP1 Tekst podstawowy"/>
    <w:basedOn w:val="Tekstpodstawowy32"/>
    <w:rPr>
      <w:rFonts w:ascii="Arial" w:hAnsi="Arial" w:cs="StarSymbol"/>
      <w:i w:val="0"/>
      <w:iCs w:val="0"/>
      <w:sz w:val="20"/>
      <w:szCs w:val="16"/>
    </w:rPr>
  </w:style>
  <w:style w:type="paragraph" w:customStyle="1" w:styleId="Trescznumztab">
    <w:name w:val="Tresc z num. z tab."/>
    <w:basedOn w:val="Normalny"/>
    <w:pPr>
      <w:widowControl w:val="0"/>
      <w:spacing w:after="120" w:line="300" w:lineRule="auto"/>
    </w:pPr>
    <w:rPr>
      <w:szCs w:val="20"/>
    </w:rPr>
  </w:style>
  <w:style w:type="paragraph" w:customStyle="1" w:styleId="Tresc">
    <w:name w:val="Tresc"/>
    <w:basedOn w:val="Normalny"/>
    <w:pPr>
      <w:spacing w:after="120" w:line="300" w:lineRule="auto"/>
      <w:jc w:val="both"/>
    </w:pPr>
    <w:rPr>
      <w:szCs w:val="20"/>
    </w:rPr>
  </w:style>
  <w:style w:type="paragraph" w:customStyle="1" w:styleId="Styl">
    <w:name w:val="Styl"/>
    <w:basedOn w:val="Normalny"/>
  </w:style>
  <w:style w:type="paragraph" w:styleId="Tekstprzypisudolnego">
    <w:name w:val="footnote text"/>
    <w:basedOn w:val="Normalny"/>
    <w:rPr>
      <w:sz w:val="20"/>
      <w:szCs w:val="20"/>
    </w:rPr>
  </w:style>
  <w:style w:type="paragraph" w:customStyle="1" w:styleId="Heading3">
    <w:name w:val="Heading #3"/>
    <w:basedOn w:val="Normalny"/>
    <w:pPr>
      <w:shd w:val="clear" w:color="auto" w:fill="FFFFFF"/>
      <w:spacing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ekstpodstawowy1">
    <w:name w:val="Tekst podstawowy1"/>
    <w:basedOn w:val="Normalny"/>
    <w:pPr>
      <w:shd w:val="clear" w:color="auto" w:fill="FFFFFF"/>
      <w:spacing w:before="120" w:after="120" w:line="240" w:lineRule="atLeas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2">
    <w:name w:val="Body text (2)"/>
    <w:basedOn w:val="Normalny"/>
    <w:pPr>
      <w:shd w:val="clear" w:color="auto" w:fill="FFFFFF"/>
      <w:spacing w:before="120"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3">
    <w:name w:val="Body text (3)"/>
    <w:basedOn w:val="Normalny"/>
    <w:pPr>
      <w:shd w:val="clear" w:color="auto" w:fill="FFFFFF"/>
      <w:spacing w:before="120" w:line="240" w:lineRule="exact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ableofcontents">
    <w:name w:val="Table of contents"/>
    <w:basedOn w:val="Normalny"/>
    <w:pPr>
      <w:shd w:val="clear" w:color="auto" w:fill="FFFFFF"/>
      <w:spacing w:before="60" w:after="60" w:line="245" w:lineRule="exac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2">
    <w:name w:val="Heading #2"/>
    <w:basedOn w:val="Normalny"/>
    <w:pPr>
      <w:shd w:val="clear" w:color="auto" w:fill="FFFFFF"/>
      <w:spacing w:before="60" w:after="6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1">
    <w:name w:val="Heading #1"/>
    <w:basedOn w:val="Normalny"/>
    <w:pPr>
      <w:shd w:val="clear" w:color="auto" w:fill="FFFFFF"/>
      <w:spacing w:before="60" w:after="18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Style5">
    <w:name w:val="Style5"/>
    <w:basedOn w:val="Normalny"/>
    <w:pPr>
      <w:widowControl w:val="0"/>
      <w:autoSpaceDE w:val="0"/>
      <w:spacing w:line="245" w:lineRule="exact"/>
      <w:ind w:hanging="367"/>
      <w:jc w:val="both"/>
    </w:pPr>
    <w:rPr>
      <w:rFonts w:ascii="Verdana" w:hAnsi="Verdana" w:cs="Courier New"/>
    </w:rPr>
  </w:style>
  <w:style w:type="paragraph" w:customStyle="1" w:styleId="Style6">
    <w:name w:val="Style6"/>
    <w:basedOn w:val="Normalny"/>
    <w:pPr>
      <w:widowControl w:val="0"/>
      <w:autoSpaceDE w:val="0"/>
      <w:spacing w:line="250" w:lineRule="exact"/>
      <w:ind w:hanging="281"/>
      <w:jc w:val="both"/>
    </w:pPr>
    <w:rPr>
      <w:rFonts w:ascii="Verdana" w:hAnsi="Verdana" w:cs="Courier New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</w:rPr>
  </w:style>
  <w:style w:type="paragraph" w:customStyle="1" w:styleId="WW-Tekstpodstawowy2">
    <w:name w:val="WW-Tekst podstawowy 2"/>
    <w:basedOn w:val="Normalny"/>
    <w:pPr>
      <w:widowControl w:val="0"/>
      <w:jc w:val="both"/>
    </w:pPr>
    <w:rPr>
      <w:sz w:val="22"/>
    </w:rPr>
  </w:style>
  <w:style w:type="paragraph" w:styleId="Bezodstpw">
    <w:name w:val="No Spacing"/>
    <w:qFormat/>
    <w:pPr>
      <w:suppressAutoHyphens/>
    </w:pPr>
    <w:rPr>
      <w:rFonts w:cs="Verdana"/>
      <w:sz w:val="22"/>
      <w:lang w:eastAsia="zh-CN"/>
    </w:rPr>
  </w:style>
  <w:style w:type="paragraph" w:customStyle="1" w:styleId="TitlePage">
    <w:name w:val="TitlePage"/>
    <w:basedOn w:val="Normalny"/>
    <w:pPr>
      <w:spacing w:line="360" w:lineRule="auto"/>
    </w:pPr>
    <w:rPr>
      <w:rFonts w:ascii="Arial" w:hAnsi="Arial" w:cs="StarSymbol"/>
      <w:b/>
      <w:sz w:val="28"/>
      <w:lang w:val="en-US"/>
    </w:rPr>
  </w:style>
  <w:style w:type="paragraph" w:customStyle="1" w:styleId="WW-Tekstpodstawowy3">
    <w:name w:val="WW-Tekst podstawowy 3"/>
    <w:basedOn w:val="Normalny"/>
    <w:rPr>
      <w:sz w:val="22"/>
    </w:rPr>
  </w:style>
  <w:style w:type="paragraph" w:styleId="Podtytu">
    <w:name w:val="Subtitle"/>
    <w:basedOn w:val="Nagwek"/>
    <w:next w:val="Tekstpodstawowy"/>
    <w:qFormat/>
    <w:pPr>
      <w:keepNext/>
      <w:spacing w:before="240" w:after="120"/>
      <w:jc w:val="center"/>
    </w:pPr>
    <w:rPr>
      <w:rFonts w:ascii="Arial" w:eastAsia="Calibri" w:hAnsi="Arial" w:cs="StarSymbol"/>
      <w:i/>
      <w:sz w:val="28"/>
    </w:rPr>
  </w:style>
  <w:style w:type="paragraph" w:customStyle="1" w:styleId="Tekstblokowy1">
    <w:name w:val="Tekst blokowy1"/>
    <w:basedOn w:val="Normalny"/>
    <w:pPr>
      <w:snapToGrid w:val="0"/>
      <w:spacing w:after="40"/>
      <w:ind w:left="252" w:right="108" w:hanging="252"/>
    </w:pPr>
    <w:rPr>
      <w:rFonts w:ascii="Verdana" w:hAnsi="Verdana" w:cs="Courier New"/>
      <w:sz w:val="20"/>
    </w:rPr>
  </w:style>
  <w:style w:type="paragraph" w:customStyle="1" w:styleId="Zawartoramki">
    <w:name w:val="Zawartość ramki"/>
    <w:basedOn w:val="Tekstpodstawowy"/>
  </w:style>
  <w:style w:type="paragraph" w:customStyle="1" w:styleId="AkapitzlistZnak">
    <w:name w:val="Akapit z listą Znak"/>
    <w:basedOn w:val="Normalny"/>
    <w:pPr>
      <w:ind w:left="720"/>
    </w:pPr>
  </w:style>
  <w:style w:type="paragraph" w:customStyle="1" w:styleId="Zwykytekst3">
    <w:name w:val="Zwykły tekst3"/>
    <w:basedOn w:val="Normalny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Wypunktowanie">
    <w:name w:val="Wypunktowanie"/>
    <w:basedOn w:val="Normalny"/>
    <w:pPr>
      <w:numPr>
        <w:numId w:val="3"/>
      </w:numPr>
      <w:suppressAutoHyphens w:val="0"/>
      <w:spacing w:before="120"/>
      <w:jc w:val="both"/>
    </w:pPr>
    <w:rPr>
      <w:rFonts w:ascii="Arial" w:hAnsi="Arial" w:cs="Arial"/>
      <w:sz w:val="22"/>
    </w:rPr>
  </w:style>
  <w:style w:type="paragraph" w:customStyle="1" w:styleId="Art">
    <w:name w:val="Art"/>
    <w:basedOn w:val="Nagwek1"/>
    <w:pPr>
      <w:numPr>
        <w:numId w:val="2"/>
      </w:numPr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overflowPunct w:val="0"/>
      <w:autoSpaceDE w:val="0"/>
      <w:spacing w:after="120"/>
      <w:textAlignment w:val="baseline"/>
    </w:pPr>
    <w:rPr>
      <w:rFonts w:ascii="Arial" w:hAnsi="Arial" w:cs="Arial"/>
      <w:color w:val="000000"/>
      <w:spacing w:val="-3"/>
      <w:kern w:val="1"/>
      <w:sz w:val="24"/>
    </w:rPr>
  </w:style>
  <w:style w:type="paragraph" w:customStyle="1" w:styleId="Art-Ust">
    <w:name w:val="Art - Ust"/>
    <w:basedOn w:val="Nagwek2"/>
    <w:pPr>
      <w:keepNext w:val="0"/>
      <w:tabs>
        <w:tab w:val="num" w:pos="1440"/>
      </w:tabs>
      <w:overflowPunct w:val="0"/>
      <w:autoSpaceDE w:val="0"/>
      <w:spacing w:before="120" w:after="120"/>
      <w:ind w:left="567" w:hanging="567"/>
      <w:textAlignment w:val="baseline"/>
    </w:pPr>
    <w:rPr>
      <w:rFonts w:ascii="Arial" w:hAnsi="Arial" w:cs="Arial"/>
      <w:color w:val="000000"/>
      <w:spacing w:val="-3"/>
      <w:sz w:val="22"/>
    </w:rPr>
  </w:style>
  <w:style w:type="paragraph" w:customStyle="1" w:styleId="Art-Ust-Podpunkt">
    <w:name w:val="Art-Ust-Podpunkt"/>
    <w:basedOn w:val="Art-Ust"/>
    <w:pPr>
      <w:spacing w:before="60" w:after="60"/>
      <w:ind w:left="720" w:hanging="720"/>
    </w:pPr>
    <w:rPr>
      <w:spacing w:val="0"/>
    </w:rPr>
  </w:style>
  <w:style w:type="paragraph" w:customStyle="1" w:styleId="Art-Ust-Podpunkt-Podpunkt">
    <w:name w:val="Art-Ust-Podpunkt-Podpunkt"/>
    <w:basedOn w:val="Art-Ust-Podpunkt"/>
    <w:pPr>
      <w:ind w:left="1080" w:hanging="1080"/>
    </w:pPr>
  </w:style>
  <w:style w:type="paragraph" w:customStyle="1" w:styleId="tekstwstpny">
    <w:name w:val="tekst wstępny"/>
    <w:basedOn w:val="Normalny"/>
    <w:pPr>
      <w:spacing w:before="60" w:after="60"/>
    </w:pPr>
    <w:rPr>
      <w:sz w:val="20"/>
    </w:rPr>
  </w:style>
  <w:style w:type="paragraph" w:styleId="Akapitzlist">
    <w:name w:val="List Paragraph"/>
    <w:basedOn w:val="Normalny"/>
    <w:uiPriority w:val="34"/>
    <w:qFormat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</w:rPr>
  </w:style>
  <w:style w:type="paragraph" w:customStyle="1" w:styleId="StandardowyArial11">
    <w:name w:val="Standardowy + Arial 11"/>
    <w:basedOn w:val="tekstwstpny"/>
    <w:pPr>
      <w:autoSpaceDE w:val="0"/>
      <w:ind w:left="360" w:hanging="360"/>
      <w:jc w:val="both"/>
    </w:pPr>
    <w:rPr>
      <w:rFonts w:ascii="Arial" w:hAnsi="Arial" w:cs="Arial"/>
      <w:sz w:val="22"/>
    </w:rPr>
  </w:style>
  <w:style w:type="paragraph" w:customStyle="1" w:styleId="Texte1xx">
    <w:name w:val="Texte 1.xx"/>
    <w:basedOn w:val="Normalny"/>
    <w:pPr>
      <w:spacing w:before="120" w:after="120"/>
      <w:ind w:left="1418" w:firstLine="1"/>
      <w:jc w:val="both"/>
    </w:pPr>
    <w:rPr>
      <w:rFonts w:ascii="Arial" w:hAnsi="Arial" w:cs="Arial"/>
      <w:sz w:val="22"/>
    </w:rPr>
  </w:style>
  <w:style w:type="paragraph" w:styleId="Poprawka">
    <w:name w:val="Revision"/>
    <w:pPr>
      <w:suppressAutoHyphens/>
    </w:pPr>
    <w:rPr>
      <w:rFonts w:cs="Verdana"/>
      <w:sz w:val="24"/>
      <w:szCs w:val="24"/>
      <w:lang w:eastAsia="zh-CN"/>
    </w:rPr>
  </w:style>
  <w:style w:type="paragraph" w:customStyle="1" w:styleId="Akapitzlist2">
    <w:name w:val="Akapit z listą2"/>
    <w:basedOn w:val="Normalny"/>
    <w:pPr>
      <w:ind w:left="720"/>
    </w:pPr>
  </w:style>
  <w:style w:type="paragraph" w:customStyle="1" w:styleId="Tekstpodstawowya2ZnakZnakZnak">
    <w:name w:val="Tekst podstawowy.a2.Znak Znak.Znak"/>
    <w:basedOn w:val="Normalny"/>
    <w:rPr>
      <w:rFonts w:ascii="Arial" w:hAnsi="Arial" w:cs="Arial"/>
    </w:rPr>
  </w:style>
  <w:style w:type="paragraph" w:customStyle="1" w:styleId="Zwykytekst2">
    <w:name w:val="Zwykły tekst2"/>
    <w:basedOn w:val="Normalny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Default">
    <w:name w:val="Default"/>
    <w:pPr>
      <w:widowControl w:val="0"/>
      <w:suppressAutoHyphens/>
    </w:pPr>
    <w:rPr>
      <w:rFonts w:ascii="Arial" w:eastAsia="SimSun" w:hAnsi="Arial" w:cs="Mangal"/>
      <w:color w:val="000000"/>
      <w:sz w:val="24"/>
      <w:szCs w:val="24"/>
      <w:lang w:eastAsia="zh-CN" w:bidi="hi-IN"/>
    </w:rPr>
  </w:style>
  <w:style w:type="paragraph" w:customStyle="1" w:styleId="Tekstkomentarza3">
    <w:name w:val="Tekst komentarza3"/>
    <w:basedOn w:val="Normalny"/>
    <w:rPr>
      <w:sz w:val="20"/>
      <w:szCs w:val="20"/>
    </w:rPr>
  </w:style>
  <w:style w:type="paragraph" w:customStyle="1" w:styleId="Tekstkomentarza4">
    <w:name w:val="Tekst komentarza4"/>
    <w:basedOn w:val="Normalny"/>
    <w:rPr>
      <w:sz w:val="20"/>
      <w:szCs w:val="20"/>
    </w:rPr>
  </w:style>
  <w:style w:type="paragraph" w:customStyle="1" w:styleId="Zwykytekst4">
    <w:name w:val="Zwykły tekst4"/>
    <w:basedOn w:val="Normalny"/>
    <w:rPr>
      <w:rFonts w:ascii="Courier New" w:hAnsi="Courier New" w:cs="Courier New"/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D528FA"/>
    <w:rPr>
      <w:sz w:val="16"/>
      <w:szCs w:val="16"/>
    </w:rPr>
  </w:style>
  <w:style w:type="paragraph" w:styleId="Tekstkomentarza">
    <w:name w:val="annotation text"/>
    <w:basedOn w:val="Normalny"/>
    <w:link w:val="TekstkomentarzaZnak3"/>
    <w:uiPriority w:val="99"/>
    <w:semiHidden/>
    <w:unhideWhenUsed/>
    <w:rsid w:val="00D528FA"/>
    <w:rPr>
      <w:rFonts w:cs="Times New Roman"/>
      <w:sz w:val="20"/>
      <w:szCs w:val="20"/>
      <w:lang w:val="x-none"/>
    </w:rPr>
  </w:style>
  <w:style w:type="character" w:customStyle="1" w:styleId="TekstkomentarzaZnak3">
    <w:name w:val="Tekst komentarza Znak3"/>
    <w:link w:val="Tekstkomentarza"/>
    <w:uiPriority w:val="99"/>
    <w:semiHidden/>
    <w:rsid w:val="00D528FA"/>
    <w:rPr>
      <w:rFonts w:cs="Verdana"/>
      <w:lang w:eastAsia="zh-CN"/>
    </w:rPr>
  </w:style>
  <w:style w:type="table" w:styleId="Tabela-Siatka">
    <w:name w:val="Table Grid"/>
    <w:basedOn w:val="Standardowy"/>
    <w:uiPriority w:val="99"/>
    <w:rsid w:val="001C1D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0B3965"/>
    <w:pPr>
      <w:suppressAutoHyphens w:val="0"/>
      <w:spacing w:after="120" w:line="480" w:lineRule="auto"/>
    </w:pPr>
    <w:rPr>
      <w:rFonts w:cs="Times New Roman"/>
      <w:lang w:val="x-none" w:eastAsia="x-none"/>
    </w:rPr>
  </w:style>
  <w:style w:type="character" w:customStyle="1" w:styleId="Tekstpodstawowy2Znak">
    <w:name w:val="Tekst podstawowy 2 Znak"/>
    <w:link w:val="Tekstpodstawowy2"/>
    <w:rsid w:val="000B3965"/>
    <w:rPr>
      <w:sz w:val="24"/>
      <w:szCs w:val="24"/>
    </w:rPr>
  </w:style>
  <w:style w:type="paragraph" w:customStyle="1" w:styleId="Tretekstu">
    <w:name w:val="Treść tekstu"/>
    <w:basedOn w:val="Normalny"/>
    <w:link w:val="TekstpodstawowyZnak"/>
    <w:rsid w:val="00C30635"/>
    <w:pPr>
      <w:suppressAutoHyphens w:val="0"/>
    </w:pPr>
    <w:rPr>
      <w:rFonts w:ascii="Arial" w:hAnsi="Arial" w:cs="Times New Roman"/>
      <w:sz w:val="20"/>
      <w:szCs w:val="20"/>
      <w:lang w:val="x-none"/>
    </w:rPr>
  </w:style>
  <w:style w:type="paragraph" w:styleId="Tytu0">
    <w:name w:val="Title"/>
    <w:basedOn w:val="Normalny"/>
    <w:link w:val="TytuZnak"/>
    <w:qFormat/>
    <w:rsid w:val="00B15384"/>
    <w:pPr>
      <w:suppressAutoHyphens w:val="0"/>
      <w:spacing w:after="120"/>
      <w:jc w:val="center"/>
    </w:pPr>
    <w:rPr>
      <w:rFonts w:ascii="Arial" w:hAnsi="Arial" w:cs="Times New Roman"/>
      <w:b/>
      <w:sz w:val="40"/>
      <w:szCs w:val="20"/>
      <w:lang w:val="x-none" w:eastAsia="x-none"/>
    </w:rPr>
  </w:style>
  <w:style w:type="character" w:customStyle="1" w:styleId="TytuZnak">
    <w:name w:val="Tytuł Znak"/>
    <w:link w:val="Tytu0"/>
    <w:rsid w:val="00B15384"/>
    <w:rPr>
      <w:rFonts w:ascii="Arial" w:hAnsi="Arial"/>
      <w:b/>
      <w:sz w:val="40"/>
      <w:lang w:val="x-none" w:eastAsia="x-none"/>
    </w:rPr>
  </w:style>
  <w:style w:type="paragraph" w:customStyle="1" w:styleId="ZnakZnakZnakZnakZnakZnakZnakZnakZnakZnakZnakZnakZnakZnakZnak1ZnakZnakZnakZnakZnak">
    <w:name w:val="Znak Znak Znak Znak Znak Znak Znak Znak Znak Znak Znak Znak Znak Znak Znak1 Znak Znak Znak Znak Znak"/>
    <w:basedOn w:val="Normalny"/>
    <w:rsid w:val="005761BC"/>
    <w:pPr>
      <w:suppressAutoHyphens w:val="0"/>
    </w:pPr>
    <w:rPr>
      <w:rFonts w:ascii="Arial" w:hAnsi="Arial" w:cs="Arial"/>
      <w:lang w:eastAsia="pl-PL"/>
    </w:rPr>
  </w:style>
  <w:style w:type="paragraph" w:customStyle="1" w:styleId="WW-Zawartotabeli1111">
    <w:name w:val="WW-Zawartość tabeli1111"/>
    <w:basedOn w:val="Tekstpodstawowy"/>
    <w:rsid w:val="001B41CA"/>
    <w:pPr>
      <w:widowControl w:val="0"/>
      <w:suppressLineNumbers/>
      <w:spacing w:after="120"/>
    </w:pPr>
    <w:rPr>
      <w:rFonts w:ascii="Thorndale" w:eastAsia="HG Mincho Light J" w:hAnsi="Thorndale" w:cs="Times New Roman"/>
      <w:color w:val="000000"/>
      <w:szCs w:val="24"/>
    </w:rPr>
  </w:style>
  <w:style w:type="character" w:styleId="Odwoanieprzypisudolnego">
    <w:name w:val="footnote reference"/>
    <w:uiPriority w:val="99"/>
    <w:semiHidden/>
    <w:unhideWhenUsed/>
    <w:rsid w:val="00806E77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unhideWhenUsed/>
    <w:rsid w:val="00635553"/>
    <w:pPr>
      <w:spacing w:after="120"/>
    </w:pPr>
    <w:rPr>
      <w:rFonts w:cs="Times New Roman"/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uiPriority w:val="99"/>
    <w:rsid w:val="00635553"/>
    <w:rPr>
      <w:sz w:val="16"/>
      <w:szCs w:val="16"/>
      <w:lang w:val="x-none" w:eastAsia="zh-CN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FC163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FC163D"/>
    <w:rPr>
      <w:rFonts w:cs="Verdana"/>
      <w:sz w:val="16"/>
      <w:szCs w:val="16"/>
      <w:lang w:eastAsia="zh-CN"/>
    </w:rPr>
  </w:style>
  <w:style w:type="character" w:styleId="Tytuksiki">
    <w:name w:val="Book Title"/>
    <w:uiPriority w:val="33"/>
    <w:qFormat/>
    <w:rsid w:val="003D76A4"/>
    <w:rPr>
      <w:b/>
      <w:bCs/>
      <w:smallCaps/>
      <w:spacing w:val="5"/>
    </w:rPr>
  </w:style>
  <w:style w:type="paragraph" w:customStyle="1" w:styleId="Standard">
    <w:name w:val="Standard"/>
    <w:rsid w:val="00FC339F"/>
    <w:pPr>
      <w:suppressAutoHyphens/>
      <w:autoSpaceDN w:val="0"/>
      <w:spacing w:after="160" w:line="249" w:lineRule="auto"/>
      <w:textAlignment w:val="baseline"/>
    </w:pPr>
    <w:rPr>
      <w:rFonts w:ascii="Calibri" w:eastAsia="SimSun" w:hAnsi="Calibri" w:cs="Tahoma"/>
      <w:kern w:val="3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6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EBFFBF-5571-4034-878C-57D4ACF3D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254</Words>
  <Characters>1650</Characters>
  <Application>Microsoft Office Word</Application>
  <DocSecurity>0</DocSecurity>
  <Lines>27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PRZENIESIENIE07</vt:lpstr>
    </vt:vector>
  </TitlesOfParts>
  <Company>HP</Company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PRZENIESIENIE07</dc:title>
  <dc:subject/>
  <dc:creator>Aleksandra Socik</dc:creator>
  <cp:keywords/>
  <cp:lastModifiedBy>Bartosz Pitak</cp:lastModifiedBy>
  <cp:revision>8</cp:revision>
  <cp:lastPrinted>2017-01-12T15:38:00Z</cp:lastPrinted>
  <dcterms:created xsi:type="dcterms:W3CDTF">2023-03-30T08:19:00Z</dcterms:created>
  <dcterms:modified xsi:type="dcterms:W3CDTF">2026-05-06T20:29:00Z</dcterms:modified>
</cp:coreProperties>
</file>